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659F8" w14:textId="69D7C265" w:rsidR="00AE63EF" w:rsidRPr="00BB46B1" w:rsidRDefault="005E5396" w:rsidP="00F1550C">
      <w:pPr>
        <w:tabs>
          <w:tab w:val="left" w:pos="9214"/>
        </w:tabs>
        <w:ind w:left="6480" w:right="-358"/>
        <w:rPr>
          <w:color w:val="000000"/>
          <w:szCs w:val="24"/>
        </w:rPr>
      </w:pPr>
      <w:r w:rsidRPr="00BB46B1">
        <w:rPr>
          <w:color w:val="000000" w:themeColor="text1"/>
          <w:szCs w:val="24"/>
        </w:rPr>
        <w:t xml:space="preserve">                                </w:t>
      </w:r>
    </w:p>
    <w:p w14:paraId="0E2E1BF1" w14:textId="15499ACC" w:rsidR="0051746D" w:rsidRPr="00BB46B1" w:rsidRDefault="0051746D" w:rsidP="00F1550C">
      <w:pPr>
        <w:ind w:right="-358"/>
        <w:jc w:val="center"/>
        <w:rPr>
          <w:b/>
          <w:color w:val="000000"/>
          <w:szCs w:val="24"/>
        </w:rPr>
      </w:pPr>
      <w:r w:rsidRPr="00BB46B1">
        <w:rPr>
          <w:b/>
          <w:noProof/>
          <w:color w:val="FF0000"/>
          <w:szCs w:val="24"/>
        </w:rPr>
        <w:drawing>
          <wp:inline distT="0" distB="0" distL="0" distR="0" wp14:anchorId="0ADE0AA2" wp14:editId="034AA7DF">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43C4527C" w14:textId="77777777" w:rsidR="0051746D" w:rsidRPr="00BB46B1" w:rsidRDefault="0051746D" w:rsidP="00F1550C">
      <w:pPr>
        <w:ind w:right="-358"/>
        <w:jc w:val="center"/>
        <w:rPr>
          <w:b/>
          <w:color w:val="000000"/>
          <w:szCs w:val="24"/>
        </w:rPr>
      </w:pPr>
    </w:p>
    <w:p w14:paraId="42518D65" w14:textId="105BC993" w:rsidR="00A5576C" w:rsidRPr="00BB46B1" w:rsidRDefault="00A5576C" w:rsidP="00F1550C">
      <w:pPr>
        <w:ind w:right="-358"/>
        <w:rPr>
          <w:b/>
          <w:bCs/>
          <w:szCs w:val="24"/>
        </w:rPr>
      </w:pPr>
    </w:p>
    <w:p w14:paraId="77C64347" w14:textId="4EAE25CE" w:rsidR="00E37DC7" w:rsidRPr="00E37DC7" w:rsidRDefault="00DD1933" w:rsidP="00F1550C">
      <w:pPr>
        <w:ind w:right="-358"/>
        <w:jc w:val="center"/>
        <w:rPr>
          <w:b/>
          <w:bCs/>
          <w:szCs w:val="24"/>
        </w:rPr>
      </w:pPr>
      <w:r>
        <w:rPr>
          <w:b/>
          <w:bCs/>
          <w:szCs w:val="24"/>
        </w:rPr>
        <w:t xml:space="preserve">VP-3042 </w:t>
      </w:r>
      <w:r w:rsidR="00126503" w:rsidRPr="00126503">
        <w:rPr>
          <w:b/>
          <w:bCs/>
          <w:szCs w:val="24"/>
        </w:rPr>
        <w:t xml:space="preserve">SERVERINĖS PATALPOS PRAPLĖTIMO DARBŲ </w:t>
      </w:r>
      <w:r w:rsidR="00126503">
        <w:rPr>
          <w:b/>
          <w:bCs/>
          <w:szCs w:val="24"/>
        </w:rPr>
        <w:t>PIRKIMO</w:t>
      </w:r>
      <w:r w:rsidR="00E37DC7" w:rsidRPr="00E37DC7">
        <w:rPr>
          <w:b/>
          <w:bCs/>
          <w:szCs w:val="24"/>
        </w:rPr>
        <w:t xml:space="preserve"> </w:t>
      </w:r>
    </w:p>
    <w:p w14:paraId="08640228" w14:textId="44C63EAE" w:rsidR="004F312E" w:rsidRPr="00BB46B1" w:rsidRDefault="00C377A1" w:rsidP="00F1550C">
      <w:pPr>
        <w:ind w:right="-358"/>
        <w:jc w:val="center"/>
        <w:rPr>
          <w:color w:val="000000"/>
          <w:szCs w:val="24"/>
        </w:rPr>
      </w:pPr>
      <w:r w:rsidRPr="00BB46B1">
        <w:rPr>
          <w:b/>
          <w:color w:val="000000"/>
          <w:szCs w:val="24"/>
        </w:rPr>
        <w:t xml:space="preserve">SUPAPRASTINTO </w:t>
      </w:r>
      <w:r w:rsidR="00394E29" w:rsidRPr="00394E29">
        <w:rPr>
          <w:b/>
          <w:color w:val="000000"/>
          <w:szCs w:val="24"/>
          <w:lang w:val="en-US"/>
        </w:rPr>
        <w:t>ATVIR</w:t>
      </w:r>
      <w:r w:rsidR="00394E29">
        <w:rPr>
          <w:b/>
          <w:color w:val="000000"/>
          <w:szCs w:val="24"/>
          <w:lang w:val="en-US"/>
        </w:rPr>
        <w:t>AS</w:t>
      </w:r>
      <w:r w:rsidR="00394E29" w:rsidRPr="00394E29">
        <w:rPr>
          <w:b/>
          <w:color w:val="000000"/>
          <w:szCs w:val="24"/>
        </w:rPr>
        <w:t xml:space="preserve"> </w:t>
      </w:r>
      <w:r w:rsidR="00BF7EB7" w:rsidRPr="00BB46B1">
        <w:rPr>
          <w:b/>
          <w:color w:val="000000"/>
          <w:szCs w:val="24"/>
        </w:rPr>
        <w:t>KONKURSO SĄLYGOS</w:t>
      </w:r>
      <w:r w:rsidR="00394E29">
        <w:rPr>
          <w:b/>
          <w:color w:val="000000"/>
          <w:szCs w:val="24"/>
        </w:rPr>
        <w:t xml:space="preserve"> </w:t>
      </w:r>
      <w:r w:rsidR="00394E29" w:rsidRPr="00394E29">
        <w:rPr>
          <w:b/>
          <w:color w:val="000000"/>
          <w:szCs w:val="24"/>
        </w:rPr>
        <w:t>(VPAGSĮ)</w:t>
      </w:r>
    </w:p>
    <w:p w14:paraId="7FB36D0D" w14:textId="77777777" w:rsidR="00BF7EB7" w:rsidRDefault="00BF7EB7" w:rsidP="00F1550C">
      <w:pPr>
        <w:ind w:right="-358"/>
        <w:jc w:val="center"/>
        <w:rPr>
          <w:color w:val="000000"/>
          <w:szCs w:val="24"/>
        </w:rPr>
      </w:pPr>
    </w:p>
    <w:p w14:paraId="7A782406" w14:textId="473B15DC" w:rsidR="00BE0021" w:rsidRPr="00ED1ED7" w:rsidRDefault="00E40428" w:rsidP="00F1550C">
      <w:pPr>
        <w:ind w:right="-358"/>
        <w:jc w:val="center"/>
        <w:rPr>
          <w:b/>
          <w:bCs/>
          <w:color w:val="000000"/>
          <w:szCs w:val="24"/>
        </w:rPr>
      </w:pPr>
      <w:r w:rsidRPr="00ED1ED7">
        <w:rPr>
          <w:b/>
          <w:bCs/>
          <w:color w:val="000000"/>
          <w:szCs w:val="24"/>
        </w:rPr>
        <w:t>TURINYS</w:t>
      </w:r>
    </w:p>
    <w:p w14:paraId="7E381A54" w14:textId="77777777" w:rsidR="00E40428" w:rsidRDefault="00E40428" w:rsidP="00F1550C">
      <w:pPr>
        <w:ind w:right="-358"/>
        <w:jc w:val="center"/>
        <w:rPr>
          <w:color w:val="000000"/>
          <w:szCs w:val="24"/>
        </w:rPr>
      </w:pPr>
    </w:p>
    <w:p w14:paraId="29F0B849" w14:textId="3B13F11E" w:rsidR="00E40428" w:rsidRPr="00E55D29" w:rsidRDefault="00425FB6"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BENDROSIOS NUOSTATOS</w:t>
      </w:r>
    </w:p>
    <w:p w14:paraId="2E34CFC8" w14:textId="56DBF1F8" w:rsidR="00425FB6" w:rsidRPr="00E55D29" w:rsidRDefault="00425FB6"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PIRKIMO OBJEKTAS</w:t>
      </w:r>
    </w:p>
    <w:p w14:paraId="4EAF6CDD" w14:textId="71BB53EA" w:rsidR="00425FB6"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PERKANČIOSIOS ORGANIZACIJOS IR TIEKĖJO BENDRAVIMO PRIEMONĖS</w:t>
      </w:r>
    </w:p>
    <w:p w14:paraId="39AFE860" w14:textId="77777777" w:rsidR="004B132D" w:rsidRPr="004B132D" w:rsidRDefault="004B132D" w:rsidP="004B132D">
      <w:pPr>
        <w:pStyle w:val="Sraopastraipa"/>
        <w:numPr>
          <w:ilvl w:val="0"/>
          <w:numId w:val="35"/>
        </w:numPr>
        <w:rPr>
          <w:rFonts w:ascii="Times New Roman" w:hAnsi="Times New Roman"/>
          <w:color w:val="000000"/>
          <w:sz w:val="24"/>
          <w:szCs w:val="24"/>
        </w:rPr>
      </w:pPr>
      <w:r w:rsidRPr="004B132D">
        <w:rPr>
          <w:rFonts w:ascii="Times New Roman" w:hAnsi="Times New Roman"/>
          <w:color w:val="000000"/>
          <w:sz w:val="24"/>
          <w:szCs w:val="24"/>
        </w:rPr>
        <w:t>SĄLYGOS, KURIOMIS DRAUDŽIAMAS IR RIBOJAMAS TIEKĖJŲ DALYVAVIMAS PIRKIME, KVALIFIKACIJOS IR NACIONALINIO SAUGUMO REIKALAVIMAI</w:t>
      </w:r>
    </w:p>
    <w:p w14:paraId="05528E30" w14:textId="19629EA4"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REIKALAUJAMA KVALIFIKACIJA</w:t>
      </w:r>
    </w:p>
    <w:p w14:paraId="1E3DAF03" w14:textId="64E4D88B"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ŪKIO SUBJEKTŲ GRUPĖS DALYVAVIMAS PIRKIMO PROCEDŪROSE</w:t>
      </w:r>
    </w:p>
    <w:p w14:paraId="4CD33A6F" w14:textId="3ADB8768"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SUBTIEKĖJŲ DALYVAVIMAS PIRKIMO PROCEDŪROSE</w:t>
      </w:r>
    </w:p>
    <w:p w14:paraId="641CCF3E" w14:textId="7BA601E1" w:rsidR="0006079F"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RENGIMAS, PATEIKIMAS, KEITIMAS</w:t>
      </w:r>
    </w:p>
    <w:p w14:paraId="4F63FC55" w14:textId="6090720E"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PIRKIMO DOKUMENTŲ PAAIŠKINIMAS IR PATIKSLINIMAS</w:t>
      </w:r>
    </w:p>
    <w:p w14:paraId="2D3189D8" w14:textId="40ECC604" w:rsidR="00D20127" w:rsidRPr="00E55D29" w:rsidRDefault="001A1CA1" w:rsidP="00425FB6">
      <w:pPr>
        <w:pStyle w:val="Sraopastraipa"/>
        <w:numPr>
          <w:ilvl w:val="0"/>
          <w:numId w:val="35"/>
        </w:numPr>
        <w:ind w:right="-358"/>
        <w:rPr>
          <w:rFonts w:ascii="Times New Roman" w:hAnsi="Times New Roman"/>
          <w:color w:val="000000"/>
          <w:sz w:val="24"/>
          <w:szCs w:val="24"/>
        </w:rPr>
      </w:pPr>
      <w:r w:rsidRPr="001A1CA1">
        <w:rPr>
          <w:rFonts w:ascii="Times New Roman" w:hAnsi="Times New Roman"/>
          <w:color w:val="000000"/>
          <w:sz w:val="24"/>
          <w:szCs w:val="24"/>
        </w:rPr>
        <w:t xml:space="preserve">SUSIPAŽINIMO SU PASIŪLYMAIS LAIKAS IR PROCEDŪRA </w:t>
      </w:r>
    </w:p>
    <w:p w14:paraId="452CE429" w14:textId="62896FF7"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NAGRINĖJIMAS IR PASIŪLYMŲ ATEMTIMO PRIEŽASTYS</w:t>
      </w:r>
    </w:p>
    <w:p w14:paraId="0CFC93C5" w14:textId="59E4FDC5"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VERTINIMAS</w:t>
      </w:r>
    </w:p>
    <w:p w14:paraId="2EDD3987" w14:textId="3DC9362D"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EILĖ IR LAIMĖTOJO NUSTATYMAS</w:t>
      </w:r>
    </w:p>
    <w:p w14:paraId="331A46EE" w14:textId="3C89169F"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SUTARTIES NUOSTATOS</w:t>
      </w:r>
    </w:p>
    <w:p w14:paraId="0DBA9F01" w14:textId="076E5561"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PRETENZIJŲ, IEŠKINIŲ TEIKIMAS IR NAGRINĖJIMAS</w:t>
      </w:r>
    </w:p>
    <w:p w14:paraId="3719E757" w14:textId="62B11DC1"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ASMENS DUOMENŲ TVARKYMAS</w:t>
      </w:r>
    </w:p>
    <w:p w14:paraId="11989B59" w14:textId="621B83AE" w:rsidR="00D20127" w:rsidRPr="00E55D29" w:rsidRDefault="00D20127" w:rsidP="00425FB6">
      <w:pPr>
        <w:pStyle w:val="Sraopastraipa"/>
        <w:numPr>
          <w:ilvl w:val="0"/>
          <w:numId w:val="35"/>
        </w:numPr>
        <w:ind w:right="-358"/>
        <w:rPr>
          <w:rFonts w:ascii="Times New Roman" w:hAnsi="Times New Roman"/>
          <w:color w:val="000000"/>
          <w:szCs w:val="24"/>
        </w:rPr>
      </w:pPr>
      <w:r w:rsidRPr="00E55D29">
        <w:rPr>
          <w:rFonts w:ascii="Times New Roman" w:hAnsi="Times New Roman"/>
          <w:color w:val="000000"/>
          <w:sz w:val="24"/>
          <w:szCs w:val="24"/>
        </w:rPr>
        <w:t>BAIGIAMOSIOS NUOSTATOS</w:t>
      </w:r>
    </w:p>
    <w:p w14:paraId="041FDC98" w14:textId="77777777" w:rsidR="009358F1" w:rsidRDefault="009358F1" w:rsidP="009358F1">
      <w:pPr>
        <w:ind w:left="453" w:right="-358"/>
        <w:rPr>
          <w:color w:val="000000"/>
          <w:szCs w:val="24"/>
        </w:rPr>
      </w:pPr>
    </w:p>
    <w:p w14:paraId="007C8F6F" w14:textId="77777777" w:rsidR="00ED1ED7" w:rsidRDefault="00ED1ED7" w:rsidP="009358F1">
      <w:pPr>
        <w:ind w:left="453" w:right="-358"/>
        <w:rPr>
          <w:color w:val="000000"/>
          <w:szCs w:val="24"/>
        </w:rPr>
      </w:pPr>
    </w:p>
    <w:p w14:paraId="1B7B8E6B" w14:textId="77777777" w:rsidR="009358F1" w:rsidRPr="00ED1ED7" w:rsidRDefault="009358F1" w:rsidP="009358F1">
      <w:pPr>
        <w:ind w:left="453" w:right="-358"/>
        <w:rPr>
          <w:b/>
          <w:bCs/>
          <w:color w:val="000000"/>
          <w:szCs w:val="24"/>
        </w:rPr>
      </w:pPr>
      <w:r w:rsidRPr="00ED1ED7">
        <w:rPr>
          <w:b/>
          <w:bCs/>
          <w:color w:val="000000"/>
          <w:szCs w:val="24"/>
        </w:rPr>
        <w:t>PRIEDAI</w:t>
      </w:r>
    </w:p>
    <w:p w14:paraId="051D843E" w14:textId="3499F5C2" w:rsidR="009358F1" w:rsidRDefault="009358F1" w:rsidP="009358F1">
      <w:pPr>
        <w:ind w:left="453" w:right="-358"/>
        <w:rPr>
          <w:color w:val="000000"/>
          <w:szCs w:val="24"/>
        </w:rPr>
      </w:pPr>
      <w:r w:rsidRPr="003905D1">
        <w:t>1 priedas</w:t>
      </w:r>
      <w:r w:rsidR="000154EF">
        <w:t>.</w:t>
      </w:r>
      <w:r w:rsidRPr="003905D1">
        <w:t xml:space="preserve"> </w:t>
      </w:r>
      <w:r w:rsidR="0027546C">
        <w:t>T</w:t>
      </w:r>
      <w:r w:rsidRPr="003905D1">
        <w:t>echninė specifikacija.</w:t>
      </w:r>
    </w:p>
    <w:p w14:paraId="1BB8D40D" w14:textId="367974D1" w:rsidR="009358F1" w:rsidRDefault="009358F1" w:rsidP="009358F1">
      <w:pPr>
        <w:ind w:left="453" w:right="-358"/>
        <w:rPr>
          <w:color w:val="000000"/>
          <w:szCs w:val="24"/>
        </w:rPr>
      </w:pPr>
      <w:r>
        <w:t>2</w:t>
      </w:r>
      <w:r w:rsidRPr="003905D1">
        <w:t xml:space="preserve"> priedas</w:t>
      </w:r>
      <w:r w:rsidR="000154EF">
        <w:t>.</w:t>
      </w:r>
      <w:r w:rsidRPr="003905D1">
        <w:t xml:space="preserve"> </w:t>
      </w:r>
      <w:r w:rsidR="00632530" w:rsidRPr="003905D1">
        <w:t xml:space="preserve">Pasiūlymo </w:t>
      </w:r>
      <w:r w:rsidR="00632530" w:rsidRPr="00632530">
        <w:t>forma</w:t>
      </w:r>
      <w:r w:rsidR="000154EF">
        <w:t>.</w:t>
      </w:r>
      <w:r w:rsidRPr="003905D1">
        <w:tab/>
      </w:r>
    </w:p>
    <w:p w14:paraId="0FB64463" w14:textId="03F9CAFE" w:rsidR="009358F1" w:rsidRDefault="009358F1" w:rsidP="009358F1">
      <w:pPr>
        <w:ind w:left="453" w:right="-358"/>
      </w:pPr>
      <w:r>
        <w:t>3</w:t>
      </w:r>
      <w:r w:rsidRPr="003905D1">
        <w:t xml:space="preserve"> priedas</w:t>
      </w:r>
      <w:r w:rsidR="000154EF">
        <w:t>.</w:t>
      </w:r>
      <w:r w:rsidRPr="003905D1">
        <w:t xml:space="preserve"> Sąlygos, kuriomis draudžiamas ir ribojamas tiekėjų dalyvavimas pirkime ir kvalifikacijos</w:t>
      </w:r>
    </w:p>
    <w:p w14:paraId="5A40F24A" w14:textId="57F9DD2E" w:rsidR="00E55D29" w:rsidRDefault="009358F1" w:rsidP="00E55D29">
      <w:pPr>
        <w:ind w:left="453" w:right="-358"/>
        <w:rPr>
          <w:color w:val="000000"/>
          <w:szCs w:val="24"/>
        </w:rPr>
      </w:pPr>
      <w:r w:rsidRPr="003905D1">
        <w:t>reikalavimai.</w:t>
      </w:r>
      <w:r w:rsidRPr="003905D1">
        <w:tab/>
      </w:r>
    </w:p>
    <w:p w14:paraId="09AFF092" w14:textId="0665834D" w:rsidR="00E55D29" w:rsidRDefault="009358F1" w:rsidP="00E55D29">
      <w:pPr>
        <w:ind w:left="453" w:right="-358"/>
        <w:rPr>
          <w:color w:val="000000"/>
          <w:szCs w:val="24"/>
        </w:rPr>
      </w:pPr>
      <w:r>
        <w:t>4</w:t>
      </w:r>
      <w:r w:rsidRPr="003905D1">
        <w:t xml:space="preserve"> priedas</w:t>
      </w:r>
      <w:r w:rsidR="000154EF">
        <w:t>.</w:t>
      </w:r>
      <w:r w:rsidRPr="003905D1">
        <w:t xml:space="preserve"> Tiekėjo deklaracija.</w:t>
      </w:r>
    </w:p>
    <w:p w14:paraId="04FF4CB3" w14:textId="0DCA9BCD" w:rsidR="00E55D29" w:rsidRDefault="009358F1" w:rsidP="00E55D29">
      <w:pPr>
        <w:ind w:left="453" w:right="-358"/>
        <w:rPr>
          <w:color w:val="000000"/>
          <w:szCs w:val="24"/>
        </w:rPr>
      </w:pPr>
      <w:r>
        <w:t>5</w:t>
      </w:r>
      <w:r w:rsidRPr="003905D1">
        <w:t xml:space="preserve"> priedas</w:t>
      </w:r>
      <w:r w:rsidR="000154EF">
        <w:t>.</w:t>
      </w:r>
      <w:r w:rsidRPr="003905D1">
        <w:t xml:space="preserve"> Nacionalinio saugumo deklaracija.</w:t>
      </w:r>
    </w:p>
    <w:p w14:paraId="1B8F6599" w14:textId="5C676BE0" w:rsidR="00E55D29" w:rsidRDefault="009358F1" w:rsidP="00E55D29">
      <w:pPr>
        <w:ind w:left="453" w:right="-358"/>
      </w:pPr>
      <w:r>
        <w:t>6 priedas</w:t>
      </w:r>
      <w:r w:rsidR="000154EF">
        <w:t xml:space="preserve">. </w:t>
      </w:r>
      <w:r>
        <w:t>Informacija apie tiekėją (subtiekėją, subrangovą, kitą sutartinai veikiantį ūkio subjektą, kuri</w:t>
      </w:r>
      <w:r w:rsidR="00E55D29">
        <w:t>ų</w:t>
      </w:r>
    </w:p>
    <w:p w14:paraId="251DEA44" w14:textId="77777777" w:rsidR="00E55D29" w:rsidRDefault="009358F1" w:rsidP="00E55D29">
      <w:pPr>
        <w:ind w:left="453" w:right="-358"/>
        <w:rPr>
          <w:color w:val="000000"/>
          <w:szCs w:val="24"/>
        </w:rPr>
      </w:pPr>
      <w:r>
        <w:t>pajėgumais remiasi, gamintoją ar kontroliuojantį asmenį).</w:t>
      </w:r>
    </w:p>
    <w:p w14:paraId="461EF64E" w14:textId="61E04C93" w:rsidR="00E55D29" w:rsidRDefault="00311FCB" w:rsidP="00E55D29">
      <w:pPr>
        <w:ind w:left="453" w:right="-358"/>
        <w:rPr>
          <w:szCs w:val="24"/>
        </w:rPr>
      </w:pPr>
      <w:r>
        <w:t>7</w:t>
      </w:r>
      <w:r w:rsidR="009358F1" w:rsidRPr="003905D1">
        <w:t xml:space="preserve"> priedas</w:t>
      </w:r>
      <w:r w:rsidR="000154EF">
        <w:t>.</w:t>
      </w:r>
      <w:r w:rsidR="009358F1" w:rsidRPr="003905D1">
        <w:t xml:space="preserve"> </w:t>
      </w:r>
      <w:r w:rsidR="009358F1">
        <w:rPr>
          <w:szCs w:val="24"/>
        </w:rPr>
        <w:t xml:space="preserve">Sutarties </w:t>
      </w:r>
      <w:r w:rsidR="00EE31BB">
        <w:rPr>
          <w:szCs w:val="24"/>
        </w:rPr>
        <w:t>projektas</w:t>
      </w:r>
      <w:r w:rsidR="009358F1">
        <w:rPr>
          <w:szCs w:val="24"/>
        </w:rPr>
        <w:t>.</w:t>
      </w:r>
    </w:p>
    <w:p w14:paraId="425EFED4" w14:textId="793AB620" w:rsidR="007400DE" w:rsidRDefault="007400DE" w:rsidP="00E55D29">
      <w:pPr>
        <w:ind w:left="453" w:right="-358"/>
        <w:rPr>
          <w:color w:val="000000"/>
          <w:szCs w:val="24"/>
        </w:rPr>
      </w:pPr>
      <w:r w:rsidRPr="007400DE">
        <w:rPr>
          <w:color w:val="000000"/>
          <w:szCs w:val="24"/>
        </w:rPr>
        <w:t>8 priede</w:t>
      </w:r>
      <w:r>
        <w:rPr>
          <w:color w:val="000000"/>
          <w:szCs w:val="24"/>
        </w:rPr>
        <w:t>.</w:t>
      </w:r>
      <w:r w:rsidRPr="007400DE">
        <w:rPr>
          <w:color w:val="000000"/>
          <w:szCs w:val="24"/>
        </w:rPr>
        <w:t xml:space="preserve"> Tiekėjo minimalių kvalifikacinių reikalavimų atitikties deklaracija</w:t>
      </w:r>
      <w:r>
        <w:rPr>
          <w:color w:val="000000"/>
          <w:szCs w:val="24"/>
        </w:rPr>
        <w:t>.</w:t>
      </w:r>
    </w:p>
    <w:p w14:paraId="06E494C8" w14:textId="50480BED" w:rsidR="009358F1" w:rsidRPr="00E55D29" w:rsidRDefault="009358F1" w:rsidP="00E55D29">
      <w:pPr>
        <w:ind w:left="453" w:right="-358"/>
        <w:rPr>
          <w:color w:val="000000"/>
          <w:szCs w:val="24"/>
        </w:rPr>
      </w:pPr>
    </w:p>
    <w:p w14:paraId="54038B7F" w14:textId="77777777" w:rsidR="009358F1" w:rsidRPr="009358F1" w:rsidRDefault="009358F1" w:rsidP="009358F1">
      <w:pPr>
        <w:ind w:left="453" w:right="-358"/>
        <w:rPr>
          <w:color w:val="000000"/>
          <w:szCs w:val="24"/>
        </w:rPr>
      </w:pPr>
    </w:p>
    <w:p w14:paraId="10771191" w14:textId="77777777" w:rsidR="00111638" w:rsidRDefault="00111638" w:rsidP="00F1550C">
      <w:pPr>
        <w:ind w:right="-358"/>
        <w:jc w:val="center"/>
        <w:rPr>
          <w:color w:val="000000"/>
          <w:szCs w:val="24"/>
        </w:rPr>
      </w:pPr>
    </w:p>
    <w:p w14:paraId="7096E0EA" w14:textId="77777777" w:rsidR="00ED1ED7" w:rsidRPr="00BB46B1" w:rsidRDefault="00ED1ED7" w:rsidP="00ED1ED7">
      <w:pPr>
        <w:ind w:left="0" w:right="-358" w:firstLine="0"/>
        <w:rPr>
          <w:color w:val="000000"/>
          <w:szCs w:val="24"/>
        </w:rPr>
      </w:pPr>
    </w:p>
    <w:p w14:paraId="441D544D" w14:textId="77777777" w:rsidR="008739B4" w:rsidRDefault="008739B4">
      <w:pPr>
        <w:rPr>
          <w:b/>
          <w:caps/>
          <w:szCs w:val="24"/>
        </w:rPr>
      </w:pPr>
      <w:bookmarkStart w:id="0" w:name="_Toc47844928"/>
      <w:bookmarkStart w:id="1" w:name="_Toc60525482"/>
      <w:bookmarkStart w:id="2" w:name="_Toc126330279"/>
      <w:bookmarkStart w:id="3" w:name="_Toc149199087"/>
      <w:r>
        <w:rPr>
          <w:szCs w:val="24"/>
        </w:rPr>
        <w:br w:type="page"/>
      </w:r>
    </w:p>
    <w:p w14:paraId="1547DB04" w14:textId="5F1502E8" w:rsidR="00023CC7" w:rsidRPr="00BB46B1" w:rsidRDefault="004F312E" w:rsidP="00F1550C">
      <w:pPr>
        <w:pStyle w:val="Antrat1"/>
        <w:ind w:right="-358"/>
        <w:rPr>
          <w:szCs w:val="24"/>
        </w:rPr>
      </w:pPr>
      <w:r w:rsidRPr="00BB46B1">
        <w:rPr>
          <w:szCs w:val="24"/>
        </w:rPr>
        <w:lastRenderedPageBreak/>
        <w:t>BENDROSIOS NUOSTATOS</w:t>
      </w:r>
      <w:bookmarkEnd w:id="0"/>
      <w:bookmarkEnd w:id="1"/>
      <w:bookmarkEnd w:id="2"/>
      <w:bookmarkEnd w:id="3"/>
    </w:p>
    <w:p w14:paraId="00A9DC02" w14:textId="77777777" w:rsidR="00D851A6" w:rsidRPr="00BB46B1" w:rsidRDefault="00D851A6" w:rsidP="00F1550C">
      <w:pPr>
        <w:ind w:left="0" w:right="-358" w:firstLine="0"/>
        <w:rPr>
          <w:szCs w:val="24"/>
        </w:rPr>
      </w:pPr>
    </w:p>
    <w:p w14:paraId="375447EF" w14:textId="434C966F" w:rsidR="00ED2731" w:rsidRPr="00E37DC7" w:rsidRDefault="004F312E" w:rsidP="00F1550C">
      <w:pPr>
        <w:pStyle w:val="Stilius2"/>
        <w:numPr>
          <w:ilvl w:val="1"/>
          <w:numId w:val="24"/>
        </w:numPr>
        <w:ind w:left="0" w:right="-358" w:firstLine="360"/>
        <w:rPr>
          <w:b/>
          <w:bCs/>
          <w:sz w:val="24"/>
          <w:szCs w:val="24"/>
        </w:rPr>
      </w:pPr>
      <w:r w:rsidRPr="00BB46B1">
        <w:rPr>
          <w:sz w:val="24"/>
          <w:szCs w:val="24"/>
          <w:lang w:val="lt-LT"/>
        </w:rPr>
        <w:t>Valstybės įmonė Turto bankas</w:t>
      </w:r>
      <w:r w:rsidR="00023CC7" w:rsidRPr="00BB46B1">
        <w:rPr>
          <w:sz w:val="24"/>
          <w:szCs w:val="24"/>
          <w:lang w:val="lt-LT"/>
        </w:rPr>
        <w:t xml:space="preserve">, </w:t>
      </w:r>
      <w:r w:rsidRPr="00BB46B1">
        <w:rPr>
          <w:sz w:val="24"/>
          <w:szCs w:val="24"/>
          <w:lang w:val="lt-LT"/>
        </w:rPr>
        <w:t>adresas Kęstučio g. 45, Vilnius, įmonės kodas 112021042</w:t>
      </w:r>
      <w:r w:rsidR="00023CC7" w:rsidRPr="00BB46B1">
        <w:rPr>
          <w:sz w:val="24"/>
          <w:szCs w:val="24"/>
          <w:lang w:val="lt-LT"/>
        </w:rPr>
        <w:t xml:space="preserve"> </w:t>
      </w:r>
      <w:r w:rsidR="00795625" w:rsidRPr="00BB46B1">
        <w:rPr>
          <w:sz w:val="24"/>
          <w:szCs w:val="24"/>
          <w:lang w:val="lt-LT"/>
        </w:rPr>
        <w:t xml:space="preserve">(toliau – </w:t>
      </w:r>
      <w:r w:rsidR="00023CC7" w:rsidRPr="00BB46B1">
        <w:rPr>
          <w:sz w:val="24"/>
          <w:szCs w:val="24"/>
          <w:lang w:val="lt-LT"/>
        </w:rPr>
        <w:t>Perkančioji organizacija),</w:t>
      </w:r>
      <w:r w:rsidRPr="00BB46B1">
        <w:rPr>
          <w:sz w:val="24"/>
          <w:szCs w:val="24"/>
          <w:lang w:val="lt-LT"/>
        </w:rPr>
        <w:t xml:space="preserve"> numato </w:t>
      </w:r>
      <w:r w:rsidR="008739B4" w:rsidRPr="008739B4">
        <w:rPr>
          <w:rFonts w:eastAsia="Calibri"/>
          <w:i/>
          <w:iCs/>
          <w:sz w:val="24"/>
          <w:szCs w:val="24"/>
          <w:lang w:val="lt-LT"/>
        </w:rPr>
        <w:t>praplėsti ir įrengti serverinės patalpą, esančią Vilniaus miesto Žirmūnų seniūnijoje</w:t>
      </w:r>
      <w:r w:rsidR="008739B4">
        <w:rPr>
          <w:rFonts w:eastAsia="Calibri"/>
          <w:sz w:val="24"/>
          <w:szCs w:val="24"/>
          <w:lang w:val="lt-LT"/>
        </w:rPr>
        <w:t xml:space="preserve">. </w:t>
      </w:r>
    </w:p>
    <w:p w14:paraId="466ECE17" w14:textId="4E60B2EB" w:rsidR="00ED2731" w:rsidRPr="00BB46B1" w:rsidRDefault="008A23EC" w:rsidP="00F1550C">
      <w:pPr>
        <w:pStyle w:val="Stilius2"/>
        <w:numPr>
          <w:ilvl w:val="1"/>
          <w:numId w:val="24"/>
        </w:numPr>
        <w:ind w:left="0" w:right="-358" w:firstLine="360"/>
        <w:rPr>
          <w:sz w:val="24"/>
          <w:szCs w:val="24"/>
          <w:lang w:val="lt-LT"/>
        </w:rPr>
      </w:pPr>
      <w:r w:rsidRPr="00BB46B1">
        <w:rPr>
          <w:sz w:val="24"/>
          <w:szCs w:val="24"/>
          <w:lang w:val="lt-LT"/>
        </w:rPr>
        <w:t>Vartojamos pagrindinės sąvokos, apibrėžtos Lietuvos Respublikos viešųjų pirkimų</w:t>
      </w:r>
      <w:r w:rsidR="0062277C">
        <w:rPr>
          <w:sz w:val="24"/>
          <w:szCs w:val="24"/>
          <w:lang w:val="lt-LT"/>
        </w:rPr>
        <w:t>, atliekamų gynybos ir saugumo srityje,</w:t>
      </w:r>
      <w:r w:rsidRPr="00BB46B1">
        <w:rPr>
          <w:sz w:val="24"/>
          <w:szCs w:val="24"/>
          <w:lang w:val="lt-LT"/>
        </w:rPr>
        <w:t xml:space="preserve"> įstatyme (toliau – </w:t>
      </w:r>
      <w:r w:rsidR="0062277C">
        <w:rPr>
          <w:sz w:val="24"/>
          <w:szCs w:val="24"/>
          <w:lang w:val="lt-LT"/>
        </w:rPr>
        <w:t>Įstatymas</w:t>
      </w:r>
      <w:r w:rsidRPr="00BB46B1">
        <w:rPr>
          <w:sz w:val="24"/>
          <w:szCs w:val="24"/>
          <w:lang w:val="lt-LT"/>
        </w:rPr>
        <w:t>).</w:t>
      </w:r>
    </w:p>
    <w:p w14:paraId="5AF52EAA" w14:textId="7C78B053" w:rsidR="00ED2731" w:rsidRPr="00BB46B1" w:rsidRDefault="008A23EC" w:rsidP="00F1550C">
      <w:pPr>
        <w:pStyle w:val="Stilius2"/>
        <w:numPr>
          <w:ilvl w:val="1"/>
          <w:numId w:val="24"/>
        </w:numPr>
        <w:ind w:left="0" w:right="-358" w:firstLine="360"/>
        <w:rPr>
          <w:sz w:val="24"/>
          <w:szCs w:val="24"/>
          <w:lang w:val="lt-LT"/>
        </w:rPr>
      </w:pPr>
      <w:r w:rsidRPr="00BB46B1">
        <w:rPr>
          <w:sz w:val="24"/>
          <w:szCs w:val="24"/>
          <w:lang w:val="lt-LT"/>
        </w:rPr>
        <w:t xml:space="preserve">Pirkimas vykdomas vadovaujantis </w:t>
      </w:r>
      <w:r w:rsidR="00EA02E3" w:rsidRPr="00EA02E3">
        <w:rPr>
          <w:sz w:val="24"/>
          <w:szCs w:val="24"/>
          <w:lang w:val="lt-LT"/>
        </w:rPr>
        <w:t>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EA02E3" w:rsidRPr="003905D1">
        <w:rPr>
          <w:lang w:val="lt-LT"/>
        </w:rPr>
        <w:tab/>
      </w:r>
    </w:p>
    <w:p w14:paraId="0C8043E7" w14:textId="77777777" w:rsidR="00C40FF2"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Pirkimas atliekamas laikantis lygiateisiškumo, nediskriminavimo, abipusio pripažinimo, proporcingumo, skaidrumo principų ir konfidencialumo bei nešališkumo reikalavimų.</w:t>
      </w:r>
    </w:p>
    <w:p w14:paraId="34B6F0EB" w14:textId="1444643C" w:rsidR="00ED2731" w:rsidRPr="00181FDF" w:rsidRDefault="00181FDF" w:rsidP="00F1550C">
      <w:pPr>
        <w:pStyle w:val="Stilius2"/>
        <w:numPr>
          <w:ilvl w:val="1"/>
          <w:numId w:val="24"/>
        </w:numPr>
        <w:ind w:left="0" w:right="-358" w:firstLine="360"/>
        <w:rPr>
          <w:sz w:val="24"/>
          <w:szCs w:val="24"/>
          <w:lang w:val="lt-LT"/>
        </w:rPr>
      </w:pPr>
      <w:r w:rsidRPr="00181FDF">
        <w:rPr>
          <w:sz w:val="24"/>
          <w:szCs w:val="24"/>
          <w:lang w:val="lt-LT"/>
        </w:rPr>
        <w:t>Pirkimo dokumentuose vartojamos sąvokos suprantamos taip, kaip jos apibrėžtos Įstatyme ir Lietuvos Respublikos viešųjų pirkimų įstatyme.</w:t>
      </w:r>
    </w:p>
    <w:p w14:paraId="4D134A7F" w14:textId="77777777" w:rsidR="00ED2731" w:rsidRPr="00BB46B1" w:rsidRDefault="00F92274" w:rsidP="00F1550C">
      <w:pPr>
        <w:pStyle w:val="Stilius2"/>
        <w:numPr>
          <w:ilvl w:val="1"/>
          <w:numId w:val="24"/>
        </w:numPr>
        <w:ind w:left="0" w:right="-358" w:firstLine="360"/>
        <w:rPr>
          <w:sz w:val="24"/>
          <w:szCs w:val="24"/>
          <w:lang w:val="lt-LT"/>
        </w:rPr>
      </w:pPr>
      <w:r w:rsidRPr="00BB46B1">
        <w:rPr>
          <w:sz w:val="24"/>
          <w:szCs w:val="24"/>
          <w:lang w:val="lt-LT"/>
        </w:rPr>
        <w:t>Išankstinis informacinis skelbimas apie šį pirkimą nebuvo skelbtas.</w:t>
      </w:r>
    </w:p>
    <w:p w14:paraId="5DB22C2D" w14:textId="308EC1C1" w:rsidR="00E16179" w:rsidRPr="00E16179" w:rsidRDefault="00E16179" w:rsidP="00F1550C">
      <w:pPr>
        <w:pStyle w:val="Stilius2"/>
        <w:numPr>
          <w:ilvl w:val="1"/>
          <w:numId w:val="24"/>
        </w:numPr>
        <w:ind w:left="0" w:right="-358" w:firstLine="360"/>
        <w:rPr>
          <w:sz w:val="24"/>
          <w:szCs w:val="24"/>
          <w:lang w:val="lt-LT"/>
        </w:rPr>
      </w:pPr>
      <w:r>
        <w:rPr>
          <w:sz w:val="24"/>
          <w:szCs w:val="24"/>
          <w:lang w:val="lt-LT"/>
        </w:rPr>
        <w:t xml:space="preserve">Skelbimas apie pirkimą paskelbtas </w:t>
      </w:r>
      <w:r w:rsidR="00C0345F">
        <w:rPr>
          <w:sz w:val="24"/>
          <w:szCs w:val="24"/>
          <w:lang w:val="lt-LT"/>
        </w:rPr>
        <w:t xml:space="preserve">Įstatymo nustatyta tvarka. </w:t>
      </w:r>
    </w:p>
    <w:p w14:paraId="6BF300BC" w14:textId="0DFA78E8" w:rsidR="00ED2731" w:rsidRPr="00BB46B1" w:rsidRDefault="003463BC" w:rsidP="00F1550C">
      <w:pPr>
        <w:pStyle w:val="Stilius2"/>
        <w:numPr>
          <w:ilvl w:val="1"/>
          <w:numId w:val="24"/>
        </w:numPr>
        <w:ind w:left="0" w:right="-358" w:firstLine="360"/>
        <w:rPr>
          <w:sz w:val="24"/>
          <w:szCs w:val="24"/>
          <w:lang w:val="lt-LT"/>
        </w:rPr>
      </w:pPr>
      <w:r w:rsidRPr="00BB46B1">
        <w:rPr>
          <w:rFonts w:eastAsia="Arial Unicode MS"/>
          <w:sz w:val="24"/>
          <w:szCs w:val="24"/>
          <w:lang w:val="lt-LT"/>
        </w:rPr>
        <w:t xml:space="preserve">Pirkimas, vadovaujantis </w:t>
      </w:r>
      <w:r w:rsidR="002E734D">
        <w:rPr>
          <w:rFonts w:eastAsia="Arial Unicode MS"/>
          <w:sz w:val="24"/>
          <w:szCs w:val="24"/>
          <w:lang w:val="lt-LT"/>
        </w:rPr>
        <w:t>Įstatymu</w:t>
      </w:r>
      <w:r w:rsidRPr="00BB46B1">
        <w:rPr>
          <w:rFonts w:eastAsia="Arial Unicode MS"/>
          <w:sz w:val="24"/>
          <w:szCs w:val="24"/>
          <w:lang w:val="lt-LT"/>
        </w:rPr>
        <w:t xml:space="preserve">, vykdomas </w:t>
      </w:r>
      <w:r w:rsidR="00B0013D" w:rsidRPr="00BB46B1">
        <w:rPr>
          <w:sz w:val="24"/>
          <w:szCs w:val="24"/>
          <w:lang w:val="lt-LT"/>
        </w:rPr>
        <w:t xml:space="preserve">Centrinės viešųjų pirkimų informacinės sistemos (toliau – CVP IS) </w:t>
      </w:r>
      <w:r w:rsidR="00B0013D" w:rsidRPr="00BB46B1">
        <w:rPr>
          <w:rFonts w:eastAsia="Arial Unicode MS"/>
          <w:sz w:val="24"/>
          <w:szCs w:val="24"/>
          <w:lang w:val="lt-LT"/>
        </w:rPr>
        <w:t xml:space="preserve">priemonėmis </w:t>
      </w:r>
      <w:r w:rsidRPr="00BB46B1">
        <w:rPr>
          <w:rFonts w:eastAsia="Arial Unicode MS"/>
          <w:sz w:val="24"/>
          <w:szCs w:val="24"/>
          <w:lang w:val="lt-LT"/>
        </w:rPr>
        <w:t xml:space="preserve">elektroniniu būdu. Elektroninėmis priemonėmis pasiūlymus gali teikti tik </w:t>
      </w:r>
      <w:r w:rsidR="00F13D4C" w:rsidRPr="00BB46B1">
        <w:rPr>
          <w:rFonts w:eastAsia="Arial Unicode MS"/>
          <w:sz w:val="24"/>
          <w:szCs w:val="24"/>
          <w:lang w:val="lt-LT"/>
        </w:rPr>
        <w:t xml:space="preserve">CVP IS adresu: </w:t>
      </w:r>
      <w:hyperlink r:id="rId9" w:history="1">
        <w:r w:rsidR="00F13D4C" w:rsidRPr="00BB46B1">
          <w:rPr>
            <w:rStyle w:val="Hipersaitas"/>
            <w:rFonts w:eastAsia="Arial Unicode MS"/>
            <w:color w:val="auto"/>
            <w:sz w:val="24"/>
            <w:szCs w:val="24"/>
            <w:u w:val="none"/>
            <w:lang w:val="lt-LT"/>
          </w:rPr>
          <w:t>https://pirkimai.eviesiejipirkimai.lt/</w:t>
        </w:r>
      </w:hyperlink>
      <w:r w:rsidR="00F13D4C" w:rsidRPr="00BB46B1">
        <w:rPr>
          <w:rFonts w:eastAsia="Arial Unicode MS"/>
          <w:sz w:val="24"/>
          <w:szCs w:val="24"/>
          <w:lang w:val="lt-LT"/>
        </w:rPr>
        <w:t xml:space="preserve"> registruoti </w:t>
      </w:r>
      <w:r w:rsidRPr="00BB46B1">
        <w:rPr>
          <w:rFonts w:eastAsia="Arial Unicode MS"/>
          <w:sz w:val="24"/>
          <w:szCs w:val="24"/>
          <w:lang w:val="lt-LT"/>
        </w:rPr>
        <w:t>tiekėjai</w:t>
      </w:r>
      <w:r w:rsidR="00F13D4C" w:rsidRPr="00BB46B1">
        <w:rPr>
          <w:rFonts w:eastAsia="Arial Unicode MS"/>
          <w:sz w:val="24"/>
          <w:szCs w:val="24"/>
          <w:lang w:val="lt-LT"/>
        </w:rPr>
        <w:t xml:space="preserve">. </w:t>
      </w:r>
      <w:r w:rsidR="00F13D4C" w:rsidRPr="00BB46B1">
        <w:rPr>
          <w:sz w:val="24"/>
          <w:szCs w:val="24"/>
          <w:lang w:val="lt-LT"/>
        </w:rPr>
        <w:t xml:space="preserve">Tiekėjai pasiūlymus turi pateikti ir bendravimas su tiekėjais vyksta tik CVP IS priemonėmis. Bet kokia informacija, </w:t>
      </w:r>
      <w:r w:rsidR="000904E9" w:rsidRPr="00BB46B1">
        <w:rPr>
          <w:sz w:val="24"/>
          <w:szCs w:val="24"/>
          <w:lang w:val="lt-LT"/>
        </w:rPr>
        <w:t>pirkimo</w:t>
      </w:r>
      <w:r w:rsidR="00F13D4C" w:rsidRPr="00BB46B1">
        <w:rPr>
          <w:sz w:val="24"/>
          <w:szCs w:val="24"/>
          <w:lang w:val="lt-LT"/>
        </w:rPr>
        <w:t xml:space="preserve"> sąlygų paaiškinimai, pranešimai ar kitas </w:t>
      </w:r>
      <w:r w:rsidR="000904E9" w:rsidRPr="00BB46B1">
        <w:rPr>
          <w:sz w:val="24"/>
          <w:szCs w:val="24"/>
          <w:lang w:val="lt-LT"/>
        </w:rPr>
        <w:t>P</w:t>
      </w:r>
      <w:r w:rsidR="00F13D4C" w:rsidRPr="00BB46B1">
        <w:rPr>
          <w:sz w:val="24"/>
          <w:szCs w:val="24"/>
          <w:lang w:val="lt-LT"/>
        </w:rPr>
        <w:t>erkančiosios organizacijos ir tiekėjo susirašinėjimas yra vykdomas tik CVP IS susirašinėjimo priemonėmis.</w:t>
      </w:r>
    </w:p>
    <w:p w14:paraId="11D58254" w14:textId="77777777" w:rsidR="00ED2731"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Perkančioji organizacija yra pridėtinės vertės mokesčio (toliau – PVM) mokėtoja.</w:t>
      </w:r>
    </w:p>
    <w:p w14:paraId="236547CD" w14:textId="6CABB1EB" w:rsidR="003463BC"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Visos pirkimo sąlygos nustatytos pirkimo dokumentuose, kuriuos sudaro:</w:t>
      </w:r>
    </w:p>
    <w:p w14:paraId="17205EDA" w14:textId="77777777" w:rsidR="00ED2731" w:rsidRPr="00BB46B1" w:rsidRDefault="003463BC" w:rsidP="00F1550C">
      <w:pPr>
        <w:pStyle w:val="Stilius2"/>
        <w:numPr>
          <w:ilvl w:val="2"/>
          <w:numId w:val="24"/>
        </w:numPr>
        <w:ind w:left="0" w:right="-358" w:firstLine="360"/>
        <w:rPr>
          <w:sz w:val="24"/>
          <w:szCs w:val="24"/>
          <w:lang w:val="lt-LT"/>
        </w:rPr>
      </w:pPr>
      <w:r w:rsidRPr="00BB46B1">
        <w:rPr>
          <w:sz w:val="24"/>
          <w:szCs w:val="24"/>
          <w:lang w:val="lt-LT"/>
        </w:rPr>
        <w:t>skelbimas apie pirkimą</w:t>
      </w:r>
      <w:r w:rsidR="00795625" w:rsidRPr="00BB46B1">
        <w:rPr>
          <w:sz w:val="24"/>
          <w:szCs w:val="24"/>
          <w:lang w:val="lt-LT"/>
        </w:rPr>
        <w:t>.</w:t>
      </w:r>
    </w:p>
    <w:p w14:paraId="59E00CE1" w14:textId="77777777" w:rsidR="00ED2731" w:rsidRPr="00BB46B1" w:rsidRDefault="00D84BD6" w:rsidP="00F1550C">
      <w:pPr>
        <w:pStyle w:val="Stilius2"/>
        <w:numPr>
          <w:ilvl w:val="2"/>
          <w:numId w:val="24"/>
        </w:numPr>
        <w:ind w:left="0" w:right="-358" w:firstLine="360"/>
        <w:rPr>
          <w:sz w:val="24"/>
          <w:szCs w:val="24"/>
          <w:lang w:val="lt-LT"/>
        </w:rPr>
      </w:pPr>
      <w:r w:rsidRPr="00BB46B1">
        <w:rPr>
          <w:sz w:val="24"/>
          <w:szCs w:val="24"/>
          <w:lang w:val="lt-LT"/>
        </w:rPr>
        <w:t>šio</w:t>
      </w:r>
      <w:r w:rsidR="003463BC" w:rsidRPr="00BB46B1">
        <w:rPr>
          <w:sz w:val="24"/>
          <w:szCs w:val="24"/>
          <w:lang w:val="lt-LT"/>
        </w:rPr>
        <w:t xml:space="preserve"> </w:t>
      </w:r>
      <w:r w:rsidRPr="00BB46B1">
        <w:rPr>
          <w:sz w:val="24"/>
          <w:szCs w:val="24"/>
          <w:lang w:val="lt-LT"/>
        </w:rPr>
        <w:t>pirkimo</w:t>
      </w:r>
      <w:r w:rsidR="003463BC" w:rsidRPr="00BB46B1">
        <w:rPr>
          <w:sz w:val="24"/>
          <w:szCs w:val="24"/>
          <w:lang w:val="lt-LT"/>
        </w:rPr>
        <w:t xml:space="preserve"> sąlygos (kartu su priedais)</w:t>
      </w:r>
      <w:r w:rsidR="00795625" w:rsidRPr="00BB46B1">
        <w:rPr>
          <w:sz w:val="24"/>
          <w:szCs w:val="24"/>
          <w:lang w:val="lt-LT"/>
        </w:rPr>
        <w:t>.</w:t>
      </w:r>
    </w:p>
    <w:p w14:paraId="61D875B3" w14:textId="77777777" w:rsidR="00ED2731" w:rsidRPr="00BB46B1" w:rsidRDefault="003463BC" w:rsidP="00F1550C">
      <w:pPr>
        <w:pStyle w:val="Stilius2"/>
        <w:numPr>
          <w:ilvl w:val="2"/>
          <w:numId w:val="24"/>
        </w:numPr>
        <w:ind w:left="0" w:right="-358" w:firstLine="360"/>
        <w:rPr>
          <w:sz w:val="24"/>
          <w:szCs w:val="24"/>
          <w:lang w:val="lt-LT"/>
        </w:rPr>
      </w:pPr>
      <w:r w:rsidRPr="00BB46B1">
        <w:rPr>
          <w:sz w:val="24"/>
          <w:szCs w:val="24"/>
          <w:lang w:val="lt-LT"/>
        </w:rPr>
        <w:t xml:space="preserve">galimi </w:t>
      </w:r>
      <w:r w:rsidR="00F13D4C" w:rsidRPr="00BB46B1">
        <w:rPr>
          <w:sz w:val="24"/>
          <w:szCs w:val="24"/>
          <w:lang w:val="lt-LT"/>
        </w:rPr>
        <w:t xml:space="preserve">pirkimo </w:t>
      </w:r>
      <w:r w:rsidRPr="00BB46B1">
        <w:rPr>
          <w:sz w:val="24"/>
          <w:szCs w:val="24"/>
          <w:lang w:val="lt-LT"/>
        </w:rPr>
        <w:t>dokumentų paaiškinimai (patikslinimai) bei atsakymai į tiekėjų klausimus</w:t>
      </w:r>
      <w:r w:rsidR="00795625" w:rsidRPr="00BB46B1">
        <w:rPr>
          <w:sz w:val="24"/>
          <w:szCs w:val="24"/>
          <w:lang w:val="lt-LT"/>
        </w:rPr>
        <w:t>.</w:t>
      </w:r>
    </w:p>
    <w:p w14:paraId="11D72A36" w14:textId="77777777" w:rsidR="00A81186" w:rsidRDefault="00F13D4C" w:rsidP="00A81186">
      <w:pPr>
        <w:pStyle w:val="Stilius2"/>
        <w:numPr>
          <w:ilvl w:val="2"/>
          <w:numId w:val="24"/>
        </w:numPr>
        <w:ind w:left="0" w:right="-358" w:firstLine="360"/>
        <w:rPr>
          <w:sz w:val="24"/>
          <w:szCs w:val="24"/>
          <w:lang w:val="lt-LT"/>
        </w:rPr>
      </w:pPr>
      <w:r w:rsidRPr="00BB46B1">
        <w:rPr>
          <w:sz w:val="24"/>
          <w:szCs w:val="24"/>
          <w:lang w:val="lt-LT"/>
        </w:rPr>
        <w:t>kita CVP IS priemonėmis pateikta informacija</w:t>
      </w:r>
      <w:r w:rsidR="000904E9" w:rsidRPr="00BB46B1">
        <w:rPr>
          <w:sz w:val="24"/>
          <w:szCs w:val="24"/>
          <w:lang w:val="lt-LT"/>
        </w:rPr>
        <w:t>.</w:t>
      </w:r>
      <w:r w:rsidRPr="00BB46B1">
        <w:rPr>
          <w:sz w:val="24"/>
          <w:szCs w:val="24"/>
          <w:lang w:val="lt-LT"/>
        </w:rPr>
        <w:t xml:space="preserve"> </w:t>
      </w:r>
    </w:p>
    <w:p w14:paraId="35988850" w14:textId="77777777" w:rsidR="001522F8" w:rsidRDefault="0063636E" w:rsidP="001522F8">
      <w:pPr>
        <w:pStyle w:val="Stilius2"/>
        <w:ind w:left="360" w:right="-358" w:firstLine="0"/>
        <w:rPr>
          <w:sz w:val="24"/>
          <w:szCs w:val="24"/>
          <w:lang w:val="lt-LT"/>
        </w:rPr>
      </w:pPr>
      <w:r>
        <w:rPr>
          <w:sz w:val="24"/>
          <w:szCs w:val="24"/>
          <w:lang w:val="lt-LT"/>
        </w:rPr>
        <w:t xml:space="preserve">1.11. </w:t>
      </w:r>
      <w:r w:rsidR="003463BC" w:rsidRPr="00A81186">
        <w:rPr>
          <w:sz w:val="24"/>
          <w:szCs w:val="24"/>
          <w:lang w:val="lt-LT"/>
        </w:rPr>
        <w:t>Pasiūlymus konkursui tiekėjai rengia savo lėšomis.</w:t>
      </w:r>
    </w:p>
    <w:p w14:paraId="155C4909" w14:textId="77777777" w:rsidR="001522F8" w:rsidRDefault="001522F8" w:rsidP="001522F8">
      <w:pPr>
        <w:pStyle w:val="Stilius2"/>
        <w:ind w:left="0" w:right="-358" w:firstLine="360"/>
        <w:rPr>
          <w:sz w:val="24"/>
          <w:szCs w:val="24"/>
          <w:lang w:val="lt-LT"/>
        </w:rPr>
      </w:pPr>
      <w:r>
        <w:rPr>
          <w:sz w:val="24"/>
          <w:szCs w:val="24"/>
          <w:lang w:val="lt-LT"/>
        </w:rPr>
        <w:t xml:space="preserve">1.12. </w:t>
      </w:r>
      <w:r w:rsidR="003463BC" w:rsidRPr="00BB46B1">
        <w:rPr>
          <w:sz w:val="24"/>
          <w:szCs w:val="24"/>
          <w:lang w:val="lt-LT"/>
        </w:rPr>
        <w:t xml:space="preserve">Pateikdamas savo pasiūlymą, </w:t>
      </w:r>
      <w:r w:rsidR="000904E9" w:rsidRPr="00BB46B1">
        <w:rPr>
          <w:sz w:val="24"/>
          <w:szCs w:val="24"/>
          <w:lang w:val="lt-LT"/>
        </w:rPr>
        <w:t>pirkimo</w:t>
      </w:r>
      <w:r w:rsidR="003463BC" w:rsidRPr="00BB46B1">
        <w:rPr>
          <w:sz w:val="24"/>
          <w:szCs w:val="24"/>
          <w:lang w:val="lt-LT"/>
        </w:rPr>
        <w:t xml:space="preserve"> dalyvis sutinka su visais pirkimo dokumentų reikalavimais ir </w:t>
      </w:r>
      <w:r w:rsidR="00F13D4C" w:rsidRPr="00BB46B1">
        <w:rPr>
          <w:sz w:val="24"/>
          <w:szCs w:val="24"/>
          <w:lang w:val="lt-LT"/>
        </w:rPr>
        <w:t>pirkimo</w:t>
      </w:r>
      <w:r w:rsidR="003463BC" w:rsidRPr="00BB46B1">
        <w:rPr>
          <w:sz w:val="24"/>
          <w:szCs w:val="24"/>
          <w:lang w:val="lt-LT"/>
        </w:rPr>
        <w:t xml:space="preserve"> sutarties sąlygomis ir atsisako taikyti bet kokias kitas, nenumatytas sąlygas.</w:t>
      </w:r>
      <w:bookmarkStart w:id="4" w:name="_Toc47844929"/>
      <w:bookmarkStart w:id="5" w:name="_Toc60525483"/>
    </w:p>
    <w:p w14:paraId="5BAB42B8" w14:textId="1649C923" w:rsidR="00462919" w:rsidRPr="00CF087B" w:rsidRDefault="001522F8" w:rsidP="00462919">
      <w:pPr>
        <w:pStyle w:val="Stilius2"/>
        <w:ind w:left="0" w:right="-358" w:firstLine="360"/>
        <w:rPr>
          <w:sz w:val="24"/>
          <w:szCs w:val="24"/>
          <w:lang w:val="lt-LT"/>
        </w:rPr>
      </w:pPr>
      <w:r>
        <w:rPr>
          <w:sz w:val="24"/>
          <w:szCs w:val="24"/>
          <w:lang w:val="lt-LT"/>
        </w:rPr>
        <w:t xml:space="preserve">1.13. </w:t>
      </w:r>
      <w:r w:rsidR="00BF7EB7" w:rsidRPr="00BB46B1">
        <w:rPr>
          <w:sz w:val="24"/>
          <w:szCs w:val="24"/>
          <w:lang w:val="lt-LT"/>
        </w:rPr>
        <w:t xml:space="preserve">Tiesioginį ryšį su </w:t>
      </w:r>
      <w:r w:rsidR="00BF7EB7" w:rsidRPr="00F26AE9">
        <w:rPr>
          <w:sz w:val="24"/>
          <w:szCs w:val="24"/>
          <w:lang w:val="lt-LT"/>
        </w:rPr>
        <w:t xml:space="preserve">tiekėjais įgalioti palaikyti: dėl pirkimo procedūrų – Viešųjų pirkimų </w:t>
      </w:r>
      <w:r w:rsidR="00B055CC" w:rsidRPr="00F26AE9">
        <w:rPr>
          <w:sz w:val="24"/>
          <w:szCs w:val="24"/>
          <w:lang w:val="lt-LT"/>
        </w:rPr>
        <w:t>skyriaus</w:t>
      </w:r>
      <w:r w:rsidR="00BF7EB7" w:rsidRPr="00F26AE9">
        <w:rPr>
          <w:sz w:val="24"/>
          <w:szCs w:val="24"/>
          <w:lang w:val="lt-LT"/>
        </w:rPr>
        <w:t xml:space="preserve"> </w:t>
      </w:r>
      <w:r w:rsidR="00F26AE9" w:rsidRPr="00CF087B">
        <w:rPr>
          <w:sz w:val="24"/>
          <w:szCs w:val="24"/>
          <w:lang w:val="lt-LT"/>
        </w:rPr>
        <w:t xml:space="preserve">vyriausioji </w:t>
      </w:r>
      <w:r w:rsidR="00BF7EB7" w:rsidRPr="00CF087B">
        <w:rPr>
          <w:sz w:val="24"/>
          <w:szCs w:val="24"/>
          <w:lang w:val="lt-LT"/>
        </w:rPr>
        <w:t>viešųjų pirkimų specialist</w:t>
      </w:r>
      <w:r w:rsidR="00B055CC" w:rsidRPr="00CF087B">
        <w:rPr>
          <w:sz w:val="24"/>
          <w:szCs w:val="24"/>
          <w:lang w:val="lt-LT"/>
        </w:rPr>
        <w:t xml:space="preserve">ė </w:t>
      </w:r>
      <w:r w:rsidR="00F26AE9" w:rsidRPr="00CF087B">
        <w:rPr>
          <w:sz w:val="24"/>
          <w:szCs w:val="24"/>
          <w:lang w:val="lt-LT"/>
        </w:rPr>
        <w:t>Sigita Stankevič</w:t>
      </w:r>
      <w:r w:rsidR="008739B4" w:rsidRPr="00CF087B">
        <w:rPr>
          <w:sz w:val="24"/>
          <w:szCs w:val="24"/>
          <w:lang w:val="lt-LT"/>
        </w:rPr>
        <w:t>i</w:t>
      </w:r>
      <w:r w:rsidR="00F26AE9" w:rsidRPr="00CF087B">
        <w:rPr>
          <w:sz w:val="24"/>
          <w:szCs w:val="24"/>
          <w:lang w:val="lt-LT"/>
        </w:rPr>
        <w:t>enė</w:t>
      </w:r>
      <w:r w:rsidR="00B055CC" w:rsidRPr="00CF087B">
        <w:rPr>
          <w:sz w:val="24"/>
          <w:szCs w:val="24"/>
          <w:lang w:val="lt-LT"/>
        </w:rPr>
        <w:t xml:space="preserve">, tel. </w:t>
      </w:r>
      <w:r w:rsidR="00FC51B5" w:rsidRPr="00CF087B">
        <w:rPr>
          <w:sz w:val="24"/>
          <w:szCs w:val="24"/>
          <w:lang w:val="lt-LT"/>
        </w:rPr>
        <w:t>+370</w:t>
      </w:r>
      <w:r w:rsidR="00D505EB" w:rsidRPr="00CF087B">
        <w:rPr>
          <w:sz w:val="24"/>
          <w:szCs w:val="24"/>
          <w:lang w:val="lt-LT"/>
        </w:rPr>
        <w:t> </w:t>
      </w:r>
      <w:r w:rsidR="00F26AE9" w:rsidRPr="00CF087B">
        <w:rPr>
          <w:sz w:val="24"/>
          <w:szCs w:val="24"/>
          <w:lang w:val="lt-LT"/>
        </w:rPr>
        <w:t>60758832</w:t>
      </w:r>
      <w:r w:rsidR="00B055CC" w:rsidRPr="00CF087B">
        <w:rPr>
          <w:sz w:val="24"/>
          <w:szCs w:val="24"/>
          <w:lang w:val="lt-LT"/>
        </w:rPr>
        <w:t xml:space="preserve">, el. paštas </w:t>
      </w:r>
      <w:hyperlink r:id="rId10" w:history="1">
        <w:r w:rsidR="00126503" w:rsidRPr="00CF087B">
          <w:rPr>
            <w:rStyle w:val="Hipersaitas"/>
            <w:color w:val="auto"/>
            <w:sz w:val="24"/>
            <w:szCs w:val="24"/>
            <w:u w:val="none"/>
            <w:lang w:val="lt-LT"/>
          </w:rPr>
          <w:t>sigita.stankeviciene@turtas.lt</w:t>
        </w:r>
      </w:hyperlink>
      <w:r w:rsidR="00B055CC" w:rsidRPr="00CF087B">
        <w:rPr>
          <w:sz w:val="24"/>
          <w:szCs w:val="24"/>
          <w:lang w:val="lt-LT"/>
        </w:rPr>
        <w:t>.</w:t>
      </w:r>
    </w:p>
    <w:p w14:paraId="70715C42" w14:textId="24BC34A1" w:rsidR="005D4B25" w:rsidRPr="00CF087B" w:rsidRDefault="005D4B25" w:rsidP="009D645F">
      <w:pPr>
        <w:pStyle w:val="Stilius2"/>
        <w:ind w:right="-358" w:firstLine="360"/>
        <w:rPr>
          <w:sz w:val="24"/>
          <w:szCs w:val="24"/>
          <w:lang w:val="lt-LT"/>
        </w:rPr>
      </w:pPr>
      <w:r w:rsidRPr="00CF087B">
        <w:rPr>
          <w:sz w:val="24"/>
          <w:szCs w:val="24"/>
          <w:lang w:val="lt-LT"/>
        </w:rPr>
        <w:t>1.</w:t>
      </w:r>
      <w:r w:rsidR="00843447" w:rsidRPr="00CF087B">
        <w:rPr>
          <w:sz w:val="24"/>
          <w:szCs w:val="24"/>
          <w:lang w:val="lt-LT"/>
        </w:rPr>
        <w:t xml:space="preserve">14. </w:t>
      </w:r>
      <w:r w:rsidR="00462919" w:rsidRPr="00CF087B">
        <w:rPr>
          <w:sz w:val="24"/>
          <w:szCs w:val="24"/>
          <w:lang w:val="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bookmarkStart w:id="6" w:name="_Hlk165375832"/>
      <w:r w:rsidR="00462919" w:rsidRPr="00CF087B">
        <w:rPr>
          <w:i/>
          <w:iCs/>
          <w:sz w:val="24"/>
          <w:szCs w:val="24"/>
          <w:lang w:val="lt-LT"/>
        </w:rPr>
        <w:t xml:space="preserve">“ </w:t>
      </w:r>
      <w:r w:rsidR="009D645F" w:rsidRPr="00CF087B">
        <w:rPr>
          <w:sz w:val="24"/>
          <w:szCs w:val="24"/>
          <w:lang w:val="lt-LT"/>
        </w:rPr>
        <w:t xml:space="preserve">nuostatomis. </w:t>
      </w:r>
      <w:bookmarkEnd w:id="6"/>
      <w:r w:rsidR="009D645F" w:rsidRPr="00CF087B">
        <w:rPr>
          <w:sz w:val="24"/>
          <w:szCs w:val="24"/>
          <w:lang w:val="lt-LT"/>
        </w:rPr>
        <w:t xml:space="preserve">Rangovo specialistai, </w:t>
      </w:r>
      <w:r w:rsidR="009D645F" w:rsidRPr="009D645F">
        <w:rPr>
          <w:sz w:val="24"/>
          <w:szCs w:val="24"/>
          <w:lang w:val="lt-LT"/>
        </w:rPr>
        <w:t>atliekantys darbus, atvykimui į</w:t>
      </w:r>
      <w:r w:rsidR="009D645F" w:rsidRPr="00CF087B">
        <w:rPr>
          <w:sz w:val="24"/>
          <w:szCs w:val="24"/>
          <w:lang w:val="lt-LT"/>
        </w:rPr>
        <w:t xml:space="preserve"> </w:t>
      </w:r>
      <w:r w:rsidR="009D645F" w:rsidRPr="009D645F">
        <w:rPr>
          <w:sz w:val="24"/>
          <w:szCs w:val="24"/>
          <w:lang w:val="lt-LT"/>
        </w:rPr>
        <w:t xml:space="preserve">Darbų </w:t>
      </w:r>
      <w:r w:rsidR="007C6C31" w:rsidRPr="00CF087B">
        <w:rPr>
          <w:sz w:val="24"/>
          <w:szCs w:val="24"/>
          <w:lang w:val="lt-LT"/>
        </w:rPr>
        <w:t>atlikimo</w:t>
      </w:r>
      <w:r w:rsidR="009D645F" w:rsidRPr="009D645F">
        <w:rPr>
          <w:sz w:val="24"/>
          <w:szCs w:val="24"/>
          <w:lang w:val="lt-LT"/>
        </w:rPr>
        <w:t xml:space="preserve"> vietą </w:t>
      </w:r>
      <w:r w:rsidR="009D645F" w:rsidRPr="00CF087B">
        <w:rPr>
          <w:sz w:val="24"/>
          <w:szCs w:val="24"/>
          <w:lang w:val="lt-LT"/>
        </w:rPr>
        <w:t xml:space="preserve">turi </w:t>
      </w:r>
      <w:r w:rsidR="009D645F" w:rsidRPr="009D645F">
        <w:rPr>
          <w:sz w:val="24"/>
          <w:szCs w:val="24"/>
          <w:lang w:val="lt-LT"/>
        </w:rPr>
        <w:t>rinkti</w:t>
      </w:r>
      <w:r w:rsidR="009D645F" w:rsidRPr="00CF087B">
        <w:rPr>
          <w:sz w:val="24"/>
          <w:szCs w:val="24"/>
          <w:lang w:val="lt-LT"/>
        </w:rPr>
        <w:t xml:space="preserve">s </w:t>
      </w:r>
      <w:r w:rsidR="009D645F" w:rsidRPr="009D645F">
        <w:rPr>
          <w:sz w:val="24"/>
          <w:szCs w:val="24"/>
          <w:lang w:val="lt-LT"/>
        </w:rPr>
        <w:t>netaršias transporto priemones,</w:t>
      </w:r>
      <w:r w:rsidR="009D645F" w:rsidRPr="00CF087B">
        <w:rPr>
          <w:sz w:val="24"/>
          <w:szCs w:val="24"/>
          <w:lang w:val="lt-LT"/>
        </w:rPr>
        <w:t xml:space="preserve"> </w:t>
      </w:r>
      <w:r w:rsidR="009D645F" w:rsidRPr="009D645F">
        <w:rPr>
          <w:sz w:val="24"/>
          <w:szCs w:val="24"/>
          <w:lang w:val="lt-LT"/>
        </w:rPr>
        <w:t>kurios atitinka žaliojo pirkimo</w:t>
      </w:r>
      <w:r w:rsidR="009D645F" w:rsidRPr="00CF087B">
        <w:rPr>
          <w:sz w:val="24"/>
          <w:szCs w:val="24"/>
          <w:lang w:val="lt-LT"/>
        </w:rPr>
        <w:t xml:space="preserve"> </w:t>
      </w:r>
      <w:r w:rsidR="009D645F" w:rsidRPr="009D645F">
        <w:rPr>
          <w:sz w:val="24"/>
          <w:szCs w:val="24"/>
          <w:lang w:val="lt-LT"/>
        </w:rPr>
        <w:t>reikalavimus, patvirtintus Aprašu</w:t>
      </w:r>
      <w:r w:rsidR="009D645F" w:rsidRPr="00CF087B">
        <w:rPr>
          <w:sz w:val="24"/>
          <w:szCs w:val="24"/>
          <w:lang w:val="lt-LT"/>
        </w:rPr>
        <w:t xml:space="preserve"> </w:t>
      </w:r>
      <w:r w:rsidR="009D645F" w:rsidRPr="009D645F">
        <w:rPr>
          <w:sz w:val="24"/>
          <w:szCs w:val="24"/>
          <w:lang w:val="lt-LT"/>
        </w:rPr>
        <w:t>ir/arba siekti, kad Darbui teikti</w:t>
      </w:r>
      <w:r w:rsidR="009D645F" w:rsidRPr="00CF087B">
        <w:rPr>
          <w:sz w:val="24"/>
          <w:szCs w:val="24"/>
          <w:lang w:val="lt-LT"/>
        </w:rPr>
        <w:t xml:space="preserve"> </w:t>
      </w:r>
      <w:r w:rsidR="009D645F" w:rsidRPr="009D645F">
        <w:rPr>
          <w:sz w:val="24"/>
          <w:szCs w:val="24"/>
          <w:lang w:val="lt-LT"/>
        </w:rPr>
        <w:t>naudojamos transporto priemonės</w:t>
      </w:r>
      <w:r w:rsidR="009D645F" w:rsidRPr="00CF087B">
        <w:rPr>
          <w:sz w:val="24"/>
          <w:szCs w:val="24"/>
          <w:lang w:val="lt-LT"/>
        </w:rPr>
        <w:t xml:space="preserve"> </w:t>
      </w:r>
      <w:r w:rsidR="009D645F" w:rsidRPr="009D645F">
        <w:rPr>
          <w:sz w:val="24"/>
          <w:szCs w:val="24"/>
          <w:lang w:val="lt-LT"/>
        </w:rPr>
        <w:t>naudotų degalus, atitinkančius</w:t>
      </w:r>
      <w:r w:rsidR="009D645F" w:rsidRPr="00CF087B">
        <w:rPr>
          <w:sz w:val="24"/>
          <w:szCs w:val="24"/>
          <w:lang w:val="lt-LT"/>
        </w:rPr>
        <w:t xml:space="preserve"> </w:t>
      </w:r>
      <w:r w:rsidR="009D645F" w:rsidRPr="009D645F">
        <w:rPr>
          <w:sz w:val="24"/>
          <w:szCs w:val="24"/>
          <w:lang w:val="lt-LT"/>
        </w:rPr>
        <w:t>Lietuvos Respublikos</w:t>
      </w:r>
      <w:r w:rsidR="009D645F" w:rsidRPr="00CF087B">
        <w:rPr>
          <w:sz w:val="24"/>
          <w:szCs w:val="24"/>
          <w:lang w:val="lt-LT"/>
        </w:rPr>
        <w:t xml:space="preserve"> </w:t>
      </w:r>
      <w:r w:rsidR="009D645F" w:rsidRPr="009D645F">
        <w:rPr>
          <w:sz w:val="24"/>
          <w:szCs w:val="24"/>
          <w:lang w:val="lt-LT"/>
        </w:rPr>
        <w:t>alternatyviųjų degalų įstatyme</w:t>
      </w:r>
      <w:r w:rsidR="009D645F" w:rsidRPr="00CF087B">
        <w:rPr>
          <w:sz w:val="24"/>
          <w:szCs w:val="24"/>
          <w:lang w:val="lt-LT"/>
        </w:rPr>
        <w:t xml:space="preserve"> </w:t>
      </w:r>
      <w:r w:rsidR="009D645F" w:rsidRPr="009D645F">
        <w:rPr>
          <w:sz w:val="24"/>
          <w:szCs w:val="24"/>
          <w:lang w:val="lt-LT"/>
        </w:rPr>
        <w:t>įtvirtintus reikalavimus, taip pat</w:t>
      </w:r>
      <w:r w:rsidR="009D645F" w:rsidRPr="00CF087B">
        <w:rPr>
          <w:sz w:val="24"/>
          <w:szCs w:val="24"/>
          <w:lang w:val="lt-LT"/>
        </w:rPr>
        <w:t xml:space="preserve"> </w:t>
      </w:r>
      <w:r w:rsidR="009D645F" w:rsidRPr="009D645F">
        <w:rPr>
          <w:sz w:val="24"/>
          <w:szCs w:val="24"/>
          <w:lang w:val="lt-LT"/>
        </w:rPr>
        <w:t>siekti, kad būtų pasirenkamas</w:t>
      </w:r>
      <w:r w:rsidR="009D645F" w:rsidRPr="00CF087B">
        <w:rPr>
          <w:sz w:val="24"/>
          <w:szCs w:val="24"/>
          <w:lang w:val="lt-LT"/>
        </w:rPr>
        <w:t xml:space="preserve"> </w:t>
      </w:r>
      <w:r w:rsidR="009D645F" w:rsidRPr="009D645F">
        <w:rPr>
          <w:sz w:val="24"/>
          <w:szCs w:val="24"/>
          <w:lang w:val="lt-LT"/>
        </w:rPr>
        <w:t>optimalus maršrutas Rangovo</w:t>
      </w:r>
      <w:r w:rsidR="009D645F" w:rsidRPr="00CF087B">
        <w:rPr>
          <w:sz w:val="24"/>
          <w:szCs w:val="24"/>
          <w:lang w:val="lt-LT"/>
        </w:rPr>
        <w:t xml:space="preserve"> </w:t>
      </w:r>
      <w:r w:rsidR="009D645F" w:rsidRPr="009D645F">
        <w:rPr>
          <w:sz w:val="24"/>
          <w:szCs w:val="24"/>
          <w:lang w:val="lt-LT"/>
        </w:rPr>
        <w:t>specialistų atvykimui į Darbų</w:t>
      </w:r>
      <w:r w:rsidR="009D645F" w:rsidRPr="00CF087B">
        <w:rPr>
          <w:sz w:val="24"/>
          <w:szCs w:val="24"/>
          <w:lang w:val="lt-LT"/>
        </w:rPr>
        <w:t xml:space="preserve"> </w:t>
      </w:r>
      <w:r w:rsidR="009D645F" w:rsidRPr="009D645F">
        <w:rPr>
          <w:sz w:val="24"/>
          <w:szCs w:val="24"/>
          <w:lang w:val="lt-LT"/>
        </w:rPr>
        <w:t>vykdymo vietą ir taip būtų</w:t>
      </w:r>
      <w:r w:rsidR="009D645F" w:rsidRPr="00CF087B">
        <w:rPr>
          <w:sz w:val="24"/>
          <w:szCs w:val="24"/>
          <w:lang w:val="lt-LT"/>
        </w:rPr>
        <w:t xml:space="preserve"> </w:t>
      </w:r>
      <w:r w:rsidR="009D645F" w:rsidRPr="009D645F">
        <w:rPr>
          <w:sz w:val="24"/>
          <w:szCs w:val="24"/>
          <w:lang w:val="lt-LT"/>
        </w:rPr>
        <w:t>laikomasi Aprašo 4.4.3 punkte</w:t>
      </w:r>
      <w:r w:rsidR="009D645F" w:rsidRPr="00CF087B">
        <w:rPr>
          <w:sz w:val="24"/>
          <w:szCs w:val="24"/>
          <w:lang w:val="lt-LT"/>
        </w:rPr>
        <w:t xml:space="preserve"> nustatyto aplinkosauginio principo</w:t>
      </w:r>
      <w:r w:rsidR="00462919" w:rsidRPr="00CF087B">
        <w:rPr>
          <w:sz w:val="24"/>
          <w:szCs w:val="24"/>
          <w:lang w:val="lt-LT"/>
        </w:rPr>
        <w:t>.</w:t>
      </w:r>
    </w:p>
    <w:p w14:paraId="79063A27" w14:textId="77777777" w:rsidR="00CF087B" w:rsidRPr="00CF087B" w:rsidRDefault="00CF087B" w:rsidP="00CF087B">
      <w:pPr>
        <w:pStyle w:val="Stilius2"/>
        <w:ind w:right="-358" w:firstLine="360"/>
        <w:rPr>
          <w:b/>
          <w:sz w:val="24"/>
          <w:szCs w:val="24"/>
          <w:lang w:val="lt-LT"/>
        </w:rPr>
      </w:pPr>
      <w:r w:rsidRPr="00CF087B">
        <w:rPr>
          <w:sz w:val="24"/>
          <w:szCs w:val="24"/>
          <w:lang w:val="lt-LT"/>
        </w:rPr>
        <w:t xml:space="preserve">1.15. </w:t>
      </w:r>
      <w:r w:rsidRPr="00CF087B">
        <w:rPr>
          <w:b/>
          <w:bCs/>
          <w:sz w:val="24"/>
          <w:szCs w:val="24"/>
          <w:lang w:val="lt-LT"/>
        </w:rPr>
        <w:t>Pirkimas susijęs su tarnybos paslaptį sudarančia informacija, žymima slaptumo žyma</w:t>
      </w:r>
      <w:r w:rsidRPr="00CF087B">
        <w:rPr>
          <w:b/>
          <w:bCs/>
          <w:i/>
          <w:iCs/>
          <w:sz w:val="24"/>
          <w:szCs w:val="24"/>
          <w:lang w:val="lt-LT"/>
        </w:rPr>
        <w:t xml:space="preserve"> </w:t>
      </w:r>
      <w:r w:rsidRPr="00CF087B">
        <w:rPr>
          <w:b/>
          <w:bCs/>
          <w:sz w:val="24"/>
          <w:szCs w:val="24"/>
          <w:lang w:val="lt-LT"/>
        </w:rPr>
        <w:t xml:space="preserve">„RIBOTO NAUDOJIMO“, tačiau Pirkimo dokumentai yra neįslaptinti, o paslaugų teikėjas gali būti supažindintas su įslaptinta informacija arba įslaptinta informacija gali būti sukurta tik pirkimo sutarties vykdymo metu. </w:t>
      </w:r>
    </w:p>
    <w:p w14:paraId="6BDF7CA4" w14:textId="61B05FF4" w:rsidR="00CF087B" w:rsidRPr="00BB46B1" w:rsidRDefault="00CF087B" w:rsidP="009D645F">
      <w:pPr>
        <w:pStyle w:val="Stilius2"/>
        <w:ind w:right="-358" w:firstLine="360"/>
        <w:rPr>
          <w:sz w:val="24"/>
          <w:szCs w:val="24"/>
          <w:lang w:val="lt-LT"/>
        </w:rPr>
      </w:pPr>
      <w:r>
        <w:rPr>
          <w:sz w:val="24"/>
          <w:szCs w:val="24"/>
          <w:lang w:val="lt-LT"/>
        </w:rPr>
        <w:t xml:space="preserve">1.16. </w:t>
      </w:r>
      <w:r w:rsidRPr="00CF087B">
        <w:rPr>
          <w:sz w:val="24"/>
          <w:szCs w:val="24"/>
          <w:lang w:val="lt-LT"/>
        </w:rPr>
        <w:t>Perkančioji organizacija šiame pirkime neleidžia dalyvauti tiekėjams (juridiniams asmenims)/subtiekėjams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asmenims)/subtiekėjams (fiziniams asmenims), kurie nėra deklaravę gyvenamosios vietos Europos Sąjungos valstybėje narėje, NATO valstybėje narėje, Europos Ekonominės Erdvės valstybėje narėje arba Europos Laisvosios Prekybos Asociacijos valstybėje narėje.</w:t>
      </w:r>
    </w:p>
    <w:p w14:paraId="646A5543" w14:textId="77777777" w:rsidR="007B0335" w:rsidRPr="00BB46B1" w:rsidRDefault="007B0335" w:rsidP="00F1550C">
      <w:pPr>
        <w:ind w:right="-358"/>
        <w:rPr>
          <w:szCs w:val="24"/>
          <w:lang w:eastAsia="ar-SA"/>
        </w:rPr>
      </w:pPr>
    </w:p>
    <w:p w14:paraId="44E1B1A2" w14:textId="77777777" w:rsidR="004F312E" w:rsidRPr="00BB46B1" w:rsidRDefault="004F312E" w:rsidP="00F1550C">
      <w:pPr>
        <w:pStyle w:val="Antrat1"/>
        <w:ind w:right="-358"/>
        <w:rPr>
          <w:szCs w:val="24"/>
        </w:rPr>
      </w:pPr>
      <w:bookmarkStart w:id="7" w:name="_Toc126330280"/>
      <w:bookmarkStart w:id="8" w:name="_Toc149199088"/>
      <w:r w:rsidRPr="00BB46B1">
        <w:rPr>
          <w:szCs w:val="24"/>
        </w:rPr>
        <w:t>PIRKIMO OBJEKTAS</w:t>
      </w:r>
      <w:bookmarkEnd w:id="4"/>
      <w:bookmarkEnd w:id="5"/>
      <w:bookmarkEnd w:id="7"/>
      <w:bookmarkEnd w:id="8"/>
    </w:p>
    <w:p w14:paraId="21687A35" w14:textId="77777777" w:rsidR="00835709" w:rsidRPr="00BB46B1" w:rsidRDefault="00835709" w:rsidP="00F1550C">
      <w:pPr>
        <w:ind w:right="-358" w:firstLine="539"/>
        <w:jc w:val="center"/>
        <w:rPr>
          <w:b/>
          <w:color w:val="000000"/>
          <w:szCs w:val="24"/>
        </w:rPr>
      </w:pPr>
    </w:p>
    <w:p w14:paraId="4024FB60"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bookmarkStart w:id="9" w:name="_Toc47844930"/>
      <w:bookmarkStart w:id="10" w:name="_Toc60525484"/>
    </w:p>
    <w:p w14:paraId="65CC6D96"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7288CAB0" w14:textId="0D64864E" w:rsidR="00167B96" w:rsidRPr="00E37DC7" w:rsidRDefault="00BF7EB7" w:rsidP="00F1550C">
      <w:pPr>
        <w:pStyle w:val="Betarp1"/>
        <w:numPr>
          <w:ilvl w:val="1"/>
          <w:numId w:val="10"/>
        </w:numPr>
        <w:ind w:left="0" w:right="-358" w:firstLine="567"/>
        <w:rPr>
          <w:b/>
          <w:bCs/>
          <w:szCs w:val="24"/>
        </w:rPr>
      </w:pPr>
      <w:r w:rsidRPr="00E37DC7">
        <w:rPr>
          <w:sz w:val="24"/>
          <w:szCs w:val="24"/>
        </w:rPr>
        <w:t xml:space="preserve">Pirkimo objektas </w:t>
      </w:r>
      <w:r w:rsidR="00D366CA" w:rsidRPr="00E37DC7">
        <w:rPr>
          <w:b/>
          <w:sz w:val="24"/>
          <w:szCs w:val="24"/>
        </w:rPr>
        <w:t xml:space="preserve"> - </w:t>
      </w:r>
      <w:r w:rsidR="00A45FC7">
        <w:rPr>
          <w:b/>
          <w:sz w:val="24"/>
          <w:szCs w:val="24"/>
        </w:rPr>
        <w:t>s</w:t>
      </w:r>
      <w:r w:rsidR="00A45FC7" w:rsidRPr="00A45FC7">
        <w:rPr>
          <w:b/>
          <w:sz w:val="24"/>
          <w:szCs w:val="24"/>
        </w:rPr>
        <w:t xml:space="preserve">erverinės patalpos praplėtimo darbai </w:t>
      </w:r>
      <w:r w:rsidR="00FA0AB8" w:rsidRPr="00E37DC7">
        <w:rPr>
          <w:sz w:val="24"/>
          <w:szCs w:val="24"/>
        </w:rPr>
        <w:t xml:space="preserve">(toliau – </w:t>
      </w:r>
      <w:r w:rsidR="0017379A" w:rsidRPr="00E37DC7">
        <w:rPr>
          <w:sz w:val="24"/>
          <w:szCs w:val="24"/>
        </w:rPr>
        <w:t xml:space="preserve"> pirkimas</w:t>
      </w:r>
      <w:r w:rsidR="00FA0AB8" w:rsidRPr="00E37DC7">
        <w:rPr>
          <w:sz w:val="24"/>
          <w:szCs w:val="24"/>
        </w:rPr>
        <w:t>), kuri</w:t>
      </w:r>
      <w:r w:rsidR="00A45FC7">
        <w:rPr>
          <w:sz w:val="24"/>
          <w:szCs w:val="24"/>
        </w:rPr>
        <w:t>e</w:t>
      </w:r>
      <w:r w:rsidR="00FA0AB8" w:rsidRPr="00E37DC7">
        <w:rPr>
          <w:sz w:val="24"/>
          <w:szCs w:val="24"/>
        </w:rPr>
        <w:t xml:space="preserve"> detalizuot</w:t>
      </w:r>
      <w:r w:rsidR="00A45FC7">
        <w:rPr>
          <w:sz w:val="24"/>
          <w:szCs w:val="24"/>
        </w:rPr>
        <w:t>i</w:t>
      </w:r>
      <w:r w:rsidR="00FA0AB8" w:rsidRPr="00E37DC7">
        <w:rPr>
          <w:sz w:val="24"/>
          <w:szCs w:val="24"/>
        </w:rPr>
        <w:t xml:space="preserve"> techninė</w:t>
      </w:r>
      <w:r w:rsidR="007C68A4" w:rsidRPr="00E37DC7">
        <w:rPr>
          <w:sz w:val="24"/>
          <w:szCs w:val="24"/>
        </w:rPr>
        <w:t>j</w:t>
      </w:r>
      <w:r w:rsidR="00FA0AB8" w:rsidRPr="00E37DC7">
        <w:rPr>
          <w:sz w:val="24"/>
          <w:szCs w:val="24"/>
        </w:rPr>
        <w:t>e specifikacijo</w:t>
      </w:r>
      <w:r w:rsidR="007C68A4" w:rsidRPr="00E37DC7">
        <w:rPr>
          <w:sz w:val="24"/>
          <w:szCs w:val="24"/>
        </w:rPr>
        <w:t>j</w:t>
      </w:r>
      <w:r w:rsidR="00FA0AB8" w:rsidRPr="00E37DC7">
        <w:rPr>
          <w:sz w:val="24"/>
          <w:szCs w:val="24"/>
        </w:rPr>
        <w:t>e, pateikto</w:t>
      </w:r>
      <w:r w:rsidR="00621968" w:rsidRPr="00E37DC7">
        <w:rPr>
          <w:sz w:val="24"/>
          <w:szCs w:val="24"/>
        </w:rPr>
        <w:t>j</w:t>
      </w:r>
      <w:r w:rsidR="00FA0AB8" w:rsidRPr="00E37DC7">
        <w:rPr>
          <w:sz w:val="24"/>
          <w:szCs w:val="24"/>
        </w:rPr>
        <w:t xml:space="preserve">e šių pirkimo dokumentų </w:t>
      </w:r>
      <w:r w:rsidR="00DF6427">
        <w:rPr>
          <w:sz w:val="24"/>
          <w:szCs w:val="24"/>
        </w:rPr>
        <w:t>1</w:t>
      </w:r>
      <w:r w:rsidR="00FA0AB8" w:rsidRPr="00DF6427">
        <w:rPr>
          <w:sz w:val="24"/>
          <w:szCs w:val="24"/>
        </w:rPr>
        <w:t xml:space="preserve"> priede</w:t>
      </w:r>
      <w:r w:rsidR="00A23BB3" w:rsidRPr="00E37DC7">
        <w:rPr>
          <w:sz w:val="24"/>
          <w:szCs w:val="24"/>
        </w:rPr>
        <w:t>.</w:t>
      </w:r>
    </w:p>
    <w:p w14:paraId="6FA4D113" w14:textId="7DD6DAF9" w:rsidR="00653712" w:rsidRPr="00BB46B1" w:rsidRDefault="00A45FC7" w:rsidP="00F1550C">
      <w:pPr>
        <w:pStyle w:val="Betarp1"/>
        <w:numPr>
          <w:ilvl w:val="1"/>
          <w:numId w:val="10"/>
        </w:numPr>
        <w:ind w:left="0" w:right="-358" w:firstLine="567"/>
        <w:rPr>
          <w:sz w:val="24"/>
          <w:szCs w:val="24"/>
        </w:rPr>
      </w:pPr>
      <w:r>
        <w:rPr>
          <w:sz w:val="24"/>
          <w:szCs w:val="24"/>
        </w:rPr>
        <w:t>Darbų</w:t>
      </w:r>
      <w:r w:rsidR="00653712" w:rsidRPr="00BB46B1">
        <w:rPr>
          <w:sz w:val="24"/>
          <w:szCs w:val="24"/>
        </w:rPr>
        <w:t xml:space="preserve"> </w:t>
      </w:r>
      <w:r>
        <w:rPr>
          <w:sz w:val="24"/>
          <w:szCs w:val="24"/>
        </w:rPr>
        <w:t>a</w:t>
      </w:r>
      <w:r w:rsidR="00653712" w:rsidRPr="00BB46B1">
        <w:rPr>
          <w:sz w:val="24"/>
          <w:szCs w:val="24"/>
        </w:rPr>
        <w:t>t</w:t>
      </w:r>
      <w:r>
        <w:rPr>
          <w:sz w:val="24"/>
          <w:szCs w:val="24"/>
        </w:rPr>
        <w:t>l</w:t>
      </w:r>
      <w:r w:rsidR="00653712" w:rsidRPr="00BB46B1">
        <w:rPr>
          <w:sz w:val="24"/>
          <w:szCs w:val="24"/>
        </w:rPr>
        <w:t xml:space="preserve">ikimo terminas </w:t>
      </w:r>
      <w:r w:rsidR="00DB489B" w:rsidRPr="00BB46B1">
        <w:rPr>
          <w:sz w:val="24"/>
          <w:szCs w:val="24"/>
        </w:rPr>
        <w:t xml:space="preserve"> - </w:t>
      </w:r>
      <w:r>
        <w:rPr>
          <w:sz w:val="24"/>
          <w:szCs w:val="24"/>
        </w:rPr>
        <w:t>3</w:t>
      </w:r>
      <w:r w:rsidR="00DB489B" w:rsidRPr="00BB46B1">
        <w:rPr>
          <w:sz w:val="24"/>
          <w:szCs w:val="24"/>
        </w:rPr>
        <w:t xml:space="preserve"> mėnesi</w:t>
      </w:r>
      <w:r w:rsidR="006E72FF">
        <w:rPr>
          <w:sz w:val="24"/>
          <w:szCs w:val="24"/>
        </w:rPr>
        <w:t>ai</w:t>
      </w:r>
      <w:r w:rsidR="00FC51B5">
        <w:rPr>
          <w:sz w:val="24"/>
          <w:szCs w:val="24"/>
        </w:rPr>
        <w:t xml:space="preserve"> nuo sutarties įsigaliojimo dienos</w:t>
      </w:r>
      <w:r w:rsidR="00DB489B" w:rsidRPr="00BB46B1">
        <w:rPr>
          <w:sz w:val="24"/>
          <w:szCs w:val="24"/>
        </w:rPr>
        <w:t>.</w:t>
      </w:r>
    </w:p>
    <w:p w14:paraId="3F80BA39" w14:textId="397D8E18" w:rsidR="008B2118" w:rsidRPr="00FC51B5" w:rsidRDefault="00FC51B5" w:rsidP="00F1550C">
      <w:pPr>
        <w:pStyle w:val="Betarp1"/>
        <w:numPr>
          <w:ilvl w:val="1"/>
          <w:numId w:val="10"/>
        </w:numPr>
        <w:ind w:left="0" w:right="-358" w:firstLine="567"/>
        <w:rPr>
          <w:sz w:val="24"/>
          <w:szCs w:val="24"/>
        </w:rPr>
      </w:pPr>
      <w:r w:rsidRPr="00FC51B5">
        <w:rPr>
          <w:sz w:val="24"/>
          <w:szCs w:val="24"/>
        </w:rPr>
        <w:t>Pirkimo objektas į pirkimo dalis neskaidomas</w:t>
      </w:r>
      <w:r>
        <w:rPr>
          <w:sz w:val="24"/>
          <w:szCs w:val="24"/>
        </w:rPr>
        <w:t>.</w:t>
      </w:r>
      <w:r w:rsidRPr="00FC51B5">
        <w:rPr>
          <w:sz w:val="24"/>
          <w:szCs w:val="24"/>
        </w:rPr>
        <w:t xml:space="preserve"> </w:t>
      </w:r>
    </w:p>
    <w:p w14:paraId="34EE3082" w14:textId="73A0074E" w:rsidR="00F87AFD" w:rsidRDefault="00FC51B5" w:rsidP="00F1550C">
      <w:pPr>
        <w:pStyle w:val="Betarp1"/>
        <w:numPr>
          <w:ilvl w:val="1"/>
          <w:numId w:val="10"/>
        </w:numPr>
        <w:ind w:right="-358" w:hanging="279"/>
        <w:rPr>
          <w:sz w:val="24"/>
          <w:szCs w:val="24"/>
        </w:rPr>
      </w:pPr>
      <w:r w:rsidRPr="00FC51B5">
        <w:rPr>
          <w:sz w:val="24"/>
          <w:szCs w:val="24"/>
        </w:rPr>
        <w:t>Pasiūlymas turi būti pateiktas visai apimčiai, neskaidant jos smulkiau</w:t>
      </w:r>
      <w:r w:rsidR="00537DDE" w:rsidRPr="00BB46B1">
        <w:rPr>
          <w:sz w:val="24"/>
          <w:szCs w:val="24"/>
        </w:rPr>
        <w:t>.</w:t>
      </w:r>
    </w:p>
    <w:p w14:paraId="31E34E88" w14:textId="77777777" w:rsidR="00CF087B" w:rsidRDefault="00CF087B" w:rsidP="00CF087B">
      <w:pPr>
        <w:pStyle w:val="Betarp1"/>
        <w:ind w:left="846" w:right="-358" w:firstLine="0"/>
        <w:rPr>
          <w:sz w:val="24"/>
          <w:szCs w:val="24"/>
        </w:rPr>
      </w:pPr>
    </w:p>
    <w:p w14:paraId="0A00A163" w14:textId="7D80FBA5" w:rsidR="006C6117" w:rsidRPr="00BB46B1" w:rsidRDefault="00815365" w:rsidP="00F1550C">
      <w:pPr>
        <w:pStyle w:val="Antrat1"/>
        <w:ind w:right="-358"/>
        <w:rPr>
          <w:szCs w:val="24"/>
        </w:rPr>
      </w:pPr>
      <w:bookmarkStart w:id="11" w:name="_Toc126330281"/>
      <w:bookmarkStart w:id="12" w:name="_Toc149199089"/>
      <w:r w:rsidRPr="00BB46B1">
        <w:rPr>
          <w:caps w:val="0"/>
          <w:szCs w:val="24"/>
        </w:rPr>
        <w:t>PERKANČIOSIOS ORGANIZACIJOS IR TIEKĖJO BENDRAVIMO PRIEMONĖS</w:t>
      </w:r>
      <w:bookmarkEnd w:id="11"/>
      <w:bookmarkEnd w:id="12"/>
      <w:r w:rsidRPr="00BB46B1">
        <w:rPr>
          <w:caps w:val="0"/>
          <w:szCs w:val="24"/>
        </w:rPr>
        <w:t xml:space="preserve"> </w:t>
      </w:r>
    </w:p>
    <w:p w14:paraId="553C0E3B" w14:textId="77777777" w:rsidR="006C6117" w:rsidRPr="00BB46B1" w:rsidRDefault="006C6117" w:rsidP="00F1550C">
      <w:pPr>
        <w:pStyle w:val="Betarp1"/>
        <w:ind w:right="-358"/>
        <w:rPr>
          <w:sz w:val="24"/>
          <w:szCs w:val="24"/>
        </w:rPr>
      </w:pPr>
    </w:p>
    <w:p w14:paraId="7BFAE145"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2CE76633" w14:textId="198B808D" w:rsidR="006C6117" w:rsidRPr="00547D04" w:rsidRDefault="006C6117" w:rsidP="00547D04">
      <w:pPr>
        <w:pStyle w:val="Betarp1"/>
        <w:numPr>
          <w:ilvl w:val="1"/>
          <w:numId w:val="10"/>
        </w:numPr>
        <w:ind w:left="0" w:right="-358" w:firstLine="567"/>
        <w:rPr>
          <w:sz w:val="24"/>
          <w:szCs w:val="24"/>
        </w:rPr>
      </w:pPr>
      <w:r w:rsidRPr="00BB46B1">
        <w:rPr>
          <w:sz w:val="24"/>
          <w:szCs w:val="24"/>
        </w:rPr>
        <w:t>Perkančiosios organizacijos ir tiekėjo bendravimas vyksta tik CVP IS priemonėmis</w:t>
      </w:r>
      <w:r w:rsidRPr="00547D04">
        <w:rPr>
          <w:color w:val="000000"/>
          <w:sz w:val="24"/>
          <w:szCs w:val="24"/>
        </w:rPr>
        <w:t xml:space="preserve">. </w:t>
      </w:r>
    </w:p>
    <w:p w14:paraId="44487FC7" w14:textId="77777777" w:rsidR="00A26BF2" w:rsidRPr="00BB46B1" w:rsidRDefault="006C6117" w:rsidP="00F1550C">
      <w:pPr>
        <w:pStyle w:val="Betarp1"/>
        <w:numPr>
          <w:ilvl w:val="1"/>
          <w:numId w:val="10"/>
        </w:numPr>
        <w:ind w:left="0" w:right="-358" w:firstLine="567"/>
        <w:rPr>
          <w:sz w:val="24"/>
          <w:szCs w:val="24"/>
        </w:rPr>
      </w:pPr>
      <w:r w:rsidRPr="00BB46B1">
        <w:rPr>
          <w:color w:val="000000"/>
          <w:sz w:val="24"/>
          <w:szCs w:val="24"/>
        </w:rPr>
        <w:t xml:space="preserve">Mokomąją medžiagą, kaip prisijungti ir naudotis CVP IS, galima rasti Viešųjų pirkimų tarnybos tinklalapyje </w:t>
      </w:r>
      <w:hyperlink r:id="rId11" w:history="1">
        <w:r w:rsidRPr="00BB46B1">
          <w:rPr>
            <w:rStyle w:val="Hipersaitas"/>
            <w:sz w:val="24"/>
            <w:szCs w:val="24"/>
          </w:rPr>
          <w:t>www.vpt.lrv.lt</w:t>
        </w:r>
      </w:hyperlink>
      <w:r w:rsidRPr="00BB46B1">
        <w:rPr>
          <w:color w:val="000000"/>
          <w:sz w:val="24"/>
          <w:szCs w:val="24"/>
        </w:rPr>
        <w:t xml:space="preserve">. </w:t>
      </w:r>
    </w:p>
    <w:p w14:paraId="2C5AD98C" w14:textId="77777777" w:rsidR="006C6117" w:rsidRPr="00BB46B1" w:rsidRDefault="006C6117" w:rsidP="00F1550C">
      <w:pPr>
        <w:pStyle w:val="Betarp1"/>
        <w:numPr>
          <w:ilvl w:val="1"/>
          <w:numId w:val="10"/>
        </w:numPr>
        <w:ind w:left="0" w:right="-358" w:firstLine="567"/>
        <w:rPr>
          <w:sz w:val="24"/>
          <w:szCs w:val="24"/>
        </w:rPr>
      </w:pPr>
      <w:r w:rsidRPr="00BB46B1">
        <w:rPr>
          <w:color w:val="000000"/>
          <w:sz w:val="24"/>
          <w:szCs w:val="24"/>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3458AB0C" w14:textId="77777777" w:rsidR="006C6117" w:rsidRPr="00BB46B1" w:rsidRDefault="006C6117" w:rsidP="00F1550C">
      <w:pPr>
        <w:autoSpaceDE w:val="0"/>
        <w:adjustRightInd w:val="0"/>
        <w:ind w:right="-358" w:firstLine="567"/>
        <w:rPr>
          <w:color w:val="000000"/>
          <w:szCs w:val="24"/>
        </w:rPr>
      </w:pPr>
    </w:p>
    <w:p w14:paraId="6F0468CD" w14:textId="7AA7FF4C" w:rsidR="00013753" w:rsidRDefault="00566AAD" w:rsidP="00F1550C">
      <w:pPr>
        <w:pStyle w:val="Antrat1"/>
        <w:ind w:right="-358"/>
        <w:rPr>
          <w:szCs w:val="24"/>
        </w:rPr>
      </w:pPr>
      <w:bookmarkStart w:id="13" w:name="_Toc126330282"/>
      <w:bookmarkStart w:id="14" w:name="_Toc149199090"/>
      <w:r w:rsidRPr="00566AAD">
        <w:rPr>
          <w:szCs w:val="24"/>
        </w:rPr>
        <w:t>SĄLYGOS, KURIOMIS DRAUDŽIAMAS IR RIBOJAMAS TIEKĖJŲ DALYVAVIMAS PIRKIME, KVALIFIKACIJOS IR NACIONALINIO SAUGUMO REIKALAVIMAI</w:t>
      </w:r>
    </w:p>
    <w:p w14:paraId="767A3977" w14:textId="4EDE59F8" w:rsidR="00013753" w:rsidRDefault="00013753" w:rsidP="00F1550C">
      <w:pPr>
        <w:ind w:right="-358"/>
      </w:pPr>
    </w:p>
    <w:p w14:paraId="522548BC" w14:textId="11C57E2A" w:rsidR="00566AAD" w:rsidRPr="00566AAD" w:rsidRDefault="00566AAD" w:rsidP="00566AAD">
      <w:pPr>
        <w:widowControl w:val="0"/>
        <w:tabs>
          <w:tab w:val="left" w:pos="1134"/>
        </w:tabs>
        <w:ind w:left="0" w:firstLine="567"/>
        <w:rPr>
          <w:bCs/>
          <w:iCs/>
          <w:color w:val="000000" w:themeColor="text1"/>
          <w:szCs w:val="24"/>
          <w:u w:val="single"/>
        </w:rPr>
      </w:pPr>
      <w:r>
        <w:rPr>
          <w:bCs/>
          <w:iCs/>
          <w:color w:val="000000" w:themeColor="text1"/>
          <w:szCs w:val="24"/>
        </w:rPr>
        <w:t xml:space="preserve">4.1. </w:t>
      </w:r>
      <w:r w:rsidRPr="00566AAD">
        <w:rPr>
          <w:bCs/>
          <w:iCs/>
          <w:color w:val="000000" w:themeColor="text1"/>
          <w:szCs w:val="24"/>
        </w:rPr>
        <w:t>Sąlygos, kuriomis draudžiamas ir ribojamas tiekėjo ir subtiekėjų (jei taikoma), ūkio subjektų, kurių pajėgumais tiekėjas remiasi, dalyvavimas pirkime ir kurioms esant tiekėjo pasiūlymas atmetamas</w:t>
      </w:r>
      <w:r w:rsidR="001C6ABC">
        <w:rPr>
          <w:bCs/>
          <w:iCs/>
          <w:color w:val="000000" w:themeColor="text1"/>
          <w:szCs w:val="24"/>
        </w:rPr>
        <w:t>,</w:t>
      </w:r>
      <w:r w:rsidRPr="00566AAD">
        <w:rPr>
          <w:bCs/>
          <w:iCs/>
          <w:color w:val="000000" w:themeColor="text1"/>
          <w:szCs w:val="24"/>
        </w:rPr>
        <w:t xml:space="preserve"> nurodytos pirkimo </w:t>
      </w:r>
      <w:r w:rsidRPr="007B11AB">
        <w:rPr>
          <w:bCs/>
          <w:iCs/>
          <w:color w:val="000000" w:themeColor="text1"/>
          <w:szCs w:val="24"/>
        </w:rPr>
        <w:t xml:space="preserve">sąlygų </w:t>
      </w:r>
      <w:r w:rsidR="001C6ABC" w:rsidRPr="007B11AB">
        <w:rPr>
          <w:bCs/>
          <w:iCs/>
          <w:color w:val="000000" w:themeColor="text1"/>
          <w:szCs w:val="24"/>
        </w:rPr>
        <w:t>3</w:t>
      </w:r>
      <w:r w:rsidRPr="007B11AB">
        <w:rPr>
          <w:bCs/>
          <w:iCs/>
          <w:color w:val="000000" w:themeColor="text1"/>
          <w:szCs w:val="24"/>
        </w:rPr>
        <w:t xml:space="preserve"> priede „Kvalifikacijos ir kiti reikalavimai“ „Sąlygos, kuriomis draudžiamas ir ribojamas tiekėjų dalyvavimas pirkime“ (1 lentelė. „Sąlygos, kuriomis draudžiamas ir ribojamas tiekėjų dalyvavimas pirkime“). </w:t>
      </w:r>
      <w:bookmarkStart w:id="15" w:name="_Hlk166631361"/>
      <w:r w:rsidRPr="007B11AB">
        <w:rPr>
          <w:bCs/>
          <w:iCs/>
          <w:color w:val="000000" w:themeColor="text1"/>
          <w:szCs w:val="24"/>
          <w:u w:val="single"/>
        </w:rPr>
        <w:t xml:space="preserve">Kartu su pasiūlymu pateikiama </w:t>
      </w:r>
      <w:bookmarkStart w:id="16" w:name="_Hlk166635925"/>
      <w:r w:rsidRPr="007B11AB">
        <w:rPr>
          <w:bCs/>
          <w:color w:val="000000"/>
          <w:szCs w:val="24"/>
          <w:u w:val="single"/>
        </w:rPr>
        <w:t>Minimalių kvalifikacinių reikalavimų atitikties deklaracija</w:t>
      </w:r>
      <w:r w:rsidRPr="007B11AB">
        <w:rPr>
          <w:bCs/>
          <w:iCs/>
          <w:color w:val="000000" w:themeColor="text1"/>
          <w:szCs w:val="24"/>
          <w:u w:val="single"/>
        </w:rPr>
        <w:t xml:space="preserve"> (forma pateikiama pirkimo sąlygų </w:t>
      </w:r>
      <w:r w:rsidR="00443B75" w:rsidRPr="007B11AB">
        <w:rPr>
          <w:bCs/>
          <w:iCs/>
          <w:color w:val="000000" w:themeColor="text1"/>
          <w:szCs w:val="24"/>
          <w:u w:val="single"/>
        </w:rPr>
        <w:t>8</w:t>
      </w:r>
      <w:r w:rsidRPr="007B11AB">
        <w:rPr>
          <w:bCs/>
          <w:iCs/>
          <w:color w:val="000000" w:themeColor="text1"/>
          <w:szCs w:val="24"/>
          <w:u w:val="single"/>
        </w:rPr>
        <w:t xml:space="preserve"> priede „Tiekėjo minimalių kvalifikacinių reikalavimų atitikties deklaracija“).</w:t>
      </w:r>
      <w:bookmarkEnd w:id="16"/>
    </w:p>
    <w:bookmarkEnd w:id="15"/>
    <w:p w14:paraId="7B643374" w14:textId="6211FA90" w:rsidR="00566AAD" w:rsidRPr="00566AAD" w:rsidRDefault="00566AAD" w:rsidP="00566AAD">
      <w:pPr>
        <w:widowControl w:val="0"/>
        <w:tabs>
          <w:tab w:val="left" w:pos="1134"/>
        </w:tabs>
        <w:ind w:left="0" w:firstLine="567"/>
        <w:rPr>
          <w:bCs/>
          <w:iCs/>
          <w:color w:val="000000" w:themeColor="text1"/>
          <w:szCs w:val="24"/>
          <w:u w:val="single"/>
        </w:rPr>
      </w:pPr>
      <w:r>
        <w:rPr>
          <w:bCs/>
          <w:iCs/>
          <w:color w:val="000000" w:themeColor="text1"/>
          <w:szCs w:val="24"/>
        </w:rPr>
        <w:t xml:space="preserve">4.2. </w:t>
      </w:r>
      <w:r w:rsidRPr="00A70A5F">
        <w:rPr>
          <w:bCs/>
          <w:iCs/>
          <w:color w:val="000000" w:themeColor="text1"/>
          <w:szCs w:val="24"/>
        </w:rPr>
        <w:t xml:space="preserve">Tiekėjas, dalyvaujantis pirkime, turi atitikti kvalifikacijos reikalavimus, nurodytus pirkimo sąlygų </w:t>
      </w:r>
      <w:r w:rsidR="00FA4596" w:rsidRPr="00A70A5F">
        <w:rPr>
          <w:bCs/>
          <w:iCs/>
          <w:color w:val="000000" w:themeColor="text1"/>
          <w:szCs w:val="24"/>
        </w:rPr>
        <w:t>3</w:t>
      </w:r>
      <w:r w:rsidRPr="00A70A5F">
        <w:rPr>
          <w:bCs/>
          <w:iCs/>
          <w:color w:val="000000" w:themeColor="text1"/>
          <w:szCs w:val="24"/>
        </w:rPr>
        <w:t xml:space="preserve"> priede „Kvalifikacijos ir kiti reikalavimai“ (2 lentelė. „Kvalifikacijos reikalavimai</w:t>
      </w:r>
      <w:r w:rsidR="00FA4596" w:rsidRPr="00A70A5F">
        <w:rPr>
          <w:bCs/>
          <w:iCs/>
          <w:color w:val="000000" w:themeColor="text1"/>
          <w:szCs w:val="24"/>
        </w:rPr>
        <w:t>“).</w:t>
      </w:r>
    </w:p>
    <w:p w14:paraId="4E16DD34" w14:textId="0874518E" w:rsidR="00566AAD" w:rsidRPr="00A46FFD" w:rsidRDefault="00566AAD" w:rsidP="00566AAD">
      <w:pPr>
        <w:widowControl w:val="0"/>
        <w:tabs>
          <w:tab w:val="left" w:pos="1134"/>
          <w:tab w:val="left" w:pos="1560"/>
        </w:tabs>
        <w:ind w:left="0" w:firstLine="567"/>
        <w:rPr>
          <w:bCs/>
          <w:iCs/>
          <w:color w:val="000000" w:themeColor="text1"/>
          <w:szCs w:val="24"/>
        </w:rPr>
      </w:pPr>
      <w:r>
        <w:rPr>
          <w:b/>
          <w:bCs/>
          <w:iCs/>
          <w:color w:val="000000" w:themeColor="text1"/>
          <w:szCs w:val="24"/>
        </w:rPr>
        <w:t xml:space="preserve">4.3. </w:t>
      </w:r>
      <w:r w:rsidRPr="00566AAD">
        <w:rPr>
          <w:b/>
          <w:bCs/>
          <w:iCs/>
          <w:color w:val="000000" w:themeColor="text1"/>
          <w:szCs w:val="24"/>
        </w:rPr>
        <w:t xml:space="preserve">Dokumentų, </w:t>
      </w:r>
      <w:r w:rsidRPr="00A46FFD">
        <w:rPr>
          <w:b/>
          <w:bCs/>
          <w:iCs/>
          <w:color w:val="000000" w:themeColor="text1"/>
          <w:szCs w:val="24"/>
        </w:rPr>
        <w:t xml:space="preserve">patvirtinančių sąlygų, kuriomis draudžiama ir ribojamas tiekėjų dalyvavimas, nebuvimą ir kvalifikacijos reikalavimų nurodytų pirkimo sąlygų </w:t>
      </w:r>
      <w:r w:rsidR="00933F8E" w:rsidRPr="00A46FFD">
        <w:rPr>
          <w:b/>
          <w:bCs/>
          <w:iCs/>
          <w:color w:val="000000" w:themeColor="text1"/>
          <w:szCs w:val="24"/>
        </w:rPr>
        <w:t>3</w:t>
      </w:r>
      <w:r w:rsidRPr="00A46FFD">
        <w:rPr>
          <w:b/>
          <w:bCs/>
          <w:iCs/>
          <w:color w:val="000000" w:themeColor="text1"/>
          <w:szCs w:val="24"/>
        </w:rPr>
        <w:t xml:space="preserve"> priede</w:t>
      </w:r>
      <w:r w:rsidRPr="00A46FFD">
        <w:rPr>
          <w:bCs/>
          <w:iCs/>
          <w:color w:val="000000" w:themeColor="text1"/>
          <w:szCs w:val="24"/>
        </w:rPr>
        <w:t xml:space="preserve"> „Kvalifikacijos ir kiti reikalavimai“ (1 lentelė „Sąlygos, kuriomis draudžiamas ir ribojamas tiekėjų dalyvavimas pirkime“ ir 2 lentelė. „Kvalifikacijos reikalavimai“), atitikimą </w:t>
      </w:r>
      <w:r w:rsidRPr="00A46FFD">
        <w:rPr>
          <w:b/>
          <w:bCs/>
          <w:iCs/>
          <w:color w:val="000000" w:themeColor="text1"/>
          <w:szCs w:val="24"/>
        </w:rPr>
        <w:t>perkančioji organizacija reikalaus pateikti</w:t>
      </w:r>
      <w:r w:rsidRPr="00A46FFD">
        <w:rPr>
          <w:bCs/>
          <w:iCs/>
          <w:color w:val="000000" w:themeColor="text1"/>
          <w:szCs w:val="24"/>
        </w:rPr>
        <w:t xml:space="preserve"> tik iš to </w:t>
      </w:r>
      <w:r w:rsidRPr="00A46FFD">
        <w:rPr>
          <w:b/>
          <w:bCs/>
          <w:iCs/>
          <w:color w:val="000000" w:themeColor="text1"/>
          <w:szCs w:val="24"/>
        </w:rPr>
        <w:t>tiekėjo, kurio pasiūlymas</w:t>
      </w:r>
      <w:r w:rsidRPr="00A46FFD">
        <w:rPr>
          <w:bCs/>
          <w:iCs/>
          <w:color w:val="000000" w:themeColor="text1"/>
          <w:szCs w:val="24"/>
        </w:rPr>
        <w:t xml:space="preserve"> pagal pasiūlymų vertinimo rezultatus </w:t>
      </w:r>
      <w:r w:rsidRPr="00A46FFD">
        <w:rPr>
          <w:b/>
          <w:bCs/>
          <w:iCs/>
          <w:color w:val="000000" w:themeColor="text1"/>
          <w:szCs w:val="24"/>
        </w:rPr>
        <w:t>galės būti pripažintas laimėjusiu</w:t>
      </w:r>
      <w:r w:rsidRPr="00A46FFD">
        <w:rPr>
          <w:bCs/>
          <w:iCs/>
          <w:color w:val="000000" w:themeColor="text1"/>
          <w:szCs w:val="24"/>
        </w:rPr>
        <w:t>.</w:t>
      </w:r>
    </w:p>
    <w:p w14:paraId="5E30FBAA" w14:textId="652EDA4D" w:rsidR="00566AAD" w:rsidRPr="00566AAD" w:rsidRDefault="00566AAD" w:rsidP="00566AAD">
      <w:pPr>
        <w:widowControl w:val="0"/>
        <w:tabs>
          <w:tab w:val="left" w:pos="1134"/>
          <w:tab w:val="left" w:pos="1560"/>
        </w:tabs>
        <w:ind w:left="0" w:firstLine="567"/>
        <w:rPr>
          <w:szCs w:val="24"/>
          <w:u w:val="single"/>
        </w:rPr>
      </w:pPr>
      <w:r w:rsidRPr="00A46FFD">
        <w:rPr>
          <w:bCs/>
          <w:iCs/>
          <w:color w:val="000000" w:themeColor="text1"/>
          <w:szCs w:val="24"/>
        </w:rPr>
        <w:t>4.4.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Įstatymo 33 straipsnio 9</w:t>
      </w:r>
      <w:r w:rsidRPr="00A46FFD">
        <w:rPr>
          <w:bCs/>
          <w:iCs/>
          <w:color w:val="000000" w:themeColor="text1"/>
          <w:szCs w:val="24"/>
          <w:vertAlign w:val="superscript"/>
        </w:rPr>
        <w:t xml:space="preserve"> </w:t>
      </w:r>
      <w:r w:rsidRPr="00A46FFD">
        <w:rPr>
          <w:bCs/>
          <w:iCs/>
          <w:color w:val="000000" w:themeColor="text1"/>
          <w:szCs w:val="24"/>
        </w:rPr>
        <w:t xml:space="preserve">dalyje. Perkančioji organizacija dėl atitikties Įstatymo 33 straipsnio 9 dalies reikalavimams, prašo tiekėjo </w:t>
      </w:r>
      <w:r w:rsidRPr="00A46FFD">
        <w:rPr>
          <w:bCs/>
          <w:iCs/>
          <w:color w:val="000000" w:themeColor="text1"/>
          <w:szCs w:val="24"/>
          <w:u w:val="single"/>
        </w:rPr>
        <w:t>kartu su pasiūlymu pateikti užpildytą</w:t>
      </w:r>
      <w:r w:rsidRPr="00566AAD">
        <w:rPr>
          <w:bCs/>
          <w:iCs/>
          <w:color w:val="000000" w:themeColor="text1"/>
          <w:szCs w:val="24"/>
          <w:u w:val="single"/>
        </w:rPr>
        <w:t xml:space="preserve"> ir pasirašytą </w:t>
      </w:r>
      <w:r w:rsidRPr="00566AAD">
        <w:rPr>
          <w:iCs/>
          <w:szCs w:val="24"/>
          <w:u w:val="single"/>
        </w:rPr>
        <w:t>laisvos formos atitikties deklaraciją</w:t>
      </w:r>
      <w:r w:rsidRPr="00566AAD">
        <w:rPr>
          <w:bCs/>
          <w:iCs/>
          <w:szCs w:val="24"/>
          <w:u w:val="single"/>
        </w:rPr>
        <w:t xml:space="preserve"> </w:t>
      </w:r>
      <w:r w:rsidRPr="00566AAD">
        <w:rPr>
          <w:bCs/>
          <w:iCs/>
          <w:color w:val="000000" w:themeColor="text1"/>
          <w:szCs w:val="24"/>
          <w:u w:val="single"/>
        </w:rPr>
        <w:t>(</w:t>
      </w:r>
      <w:r w:rsidRPr="00566AAD">
        <w:rPr>
          <w:szCs w:val="24"/>
          <w:u w:val="single"/>
        </w:rPr>
        <w:t xml:space="preserve">pavyzdinė deklaracijos forma pridedama pirkimo sąlygų </w:t>
      </w:r>
      <w:r w:rsidR="00EC45B5">
        <w:rPr>
          <w:szCs w:val="24"/>
          <w:u w:val="single"/>
        </w:rPr>
        <w:t>5</w:t>
      </w:r>
      <w:r w:rsidRPr="00566AAD">
        <w:rPr>
          <w:szCs w:val="24"/>
          <w:u w:val="single"/>
        </w:rPr>
        <w:t xml:space="preserve"> priede „</w:t>
      </w:r>
      <w:r w:rsidR="005647F2">
        <w:rPr>
          <w:szCs w:val="24"/>
          <w:u w:val="single"/>
        </w:rPr>
        <w:t>N</w:t>
      </w:r>
      <w:r w:rsidRPr="00566AAD">
        <w:rPr>
          <w:szCs w:val="24"/>
          <w:u w:val="single"/>
        </w:rPr>
        <w:t>acionalinio saugumo</w:t>
      </w:r>
      <w:r w:rsidR="005647F2" w:rsidRPr="005647F2">
        <w:rPr>
          <w:szCs w:val="24"/>
          <w:u w:val="single"/>
        </w:rPr>
        <w:t xml:space="preserve"> </w:t>
      </w:r>
      <w:r w:rsidR="005647F2">
        <w:rPr>
          <w:szCs w:val="24"/>
          <w:u w:val="single"/>
        </w:rPr>
        <w:t>d</w:t>
      </w:r>
      <w:r w:rsidR="005647F2" w:rsidRPr="00566AAD">
        <w:rPr>
          <w:szCs w:val="24"/>
          <w:u w:val="single"/>
        </w:rPr>
        <w:t>eklaracija</w:t>
      </w:r>
      <w:r w:rsidRPr="00566AAD">
        <w:rPr>
          <w:szCs w:val="24"/>
          <w:u w:val="single"/>
        </w:rPr>
        <w:t>“</w:t>
      </w:r>
      <w:r w:rsidRPr="00566AAD">
        <w:rPr>
          <w:bCs/>
          <w:iCs/>
          <w:color w:val="000000" w:themeColor="text1"/>
          <w:szCs w:val="24"/>
          <w:u w:val="single"/>
        </w:rPr>
        <w:t>).</w:t>
      </w:r>
    </w:p>
    <w:p w14:paraId="0E70335D" w14:textId="7E55238C" w:rsidR="00566AAD" w:rsidRPr="00566AAD" w:rsidRDefault="00566AAD" w:rsidP="00566AAD">
      <w:pPr>
        <w:widowControl w:val="0"/>
        <w:tabs>
          <w:tab w:val="left" w:pos="1134"/>
          <w:tab w:val="left" w:pos="1560"/>
        </w:tabs>
        <w:ind w:left="0" w:firstLine="567"/>
        <w:rPr>
          <w:szCs w:val="24"/>
        </w:rPr>
      </w:pPr>
      <w:r>
        <w:rPr>
          <w:szCs w:val="24"/>
        </w:rPr>
        <w:t>4.5.</w:t>
      </w:r>
      <w:r>
        <w:rPr>
          <w:b/>
          <w:bCs/>
          <w:color w:val="000000"/>
          <w:szCs w:val="24"/>
        </w:rPr>
        <w:t xml:space="preserve"> </w:t>
      </w:r>
      <w:r w:rsidRPr="00566AAD">
        <w:rPr>
          <w:b/>
          <w:bCs/>
          <w:color w:val="000000"/>
          <w:szCs w:val="24"/>
        </w:rPr>
        <w:t>Tiekėjo pasiūlymas atmetamas, jeigu apie nustatytų</w:t>
      </w:r>
      <w:r w:rsidRPr="00566AAD">
        <w:rPr>
          <w:color w:val="000000"/>
          <w:szCs w:val="24"/>
        </w:rPr>
        <w:t xml:space="preserve"> reikalavimų atitikimą jis pateikė melagingą informaciją, kurią perkančioji organizacija gali įrodyti bet kokiomis teisėtomis priemonėmis.</w:t>
      </w:r>
    </w:p>
    <w:p w14:paraId="016F3DF9" w14:textId="2A08652F" w:rsidR="00566AAD" w:rsidRPr="00566AAD" w:rsidRDefault="00566AAD" w:rsidP="00566AAD">
      <w:pPr>
        <w:widowControl w:val="0"/>
        <w:tabs>
          <w:tab w:val="left" w:pos="1134"/>
          <w:tab w:val="left" w:pos="1560"/>
        </w:tabs>
        <w:ind w:left="0" w:firstLine="567"/>
        <w:rPr>
          <w:szCs w:val="24"/>
        </w:rPr>
      </w:pPr>
      <w:r>
        <w:rPr>
          <w:color w:val="000000"/>
          <w:szCs w:val="24"/>
        </w:rPr>
        <w:t>4.</w:t>
      </w:r>
      <w:r w:rsidR="002715EF">
        <w:rPr>
          <w:color w:val="000000"/>
          <w:szCs w:val="24"/>
        </w:rPr>
        <w:t>6</w:t>
      </w:r>
      <w:r>
        <w:rPr>
          <w:color w:val="000000"/>
          <w:szCs w:val="24"/>
        </w:rPr>
        <w:t xml:space="preserve">. </w:t>
      </w:r>
      <w:r w:rsidRPr="00566AAD">
        <w:rPr>
          <w:color w:val="000000"/>
          <w:szCs w:val="24"/>
        </w:rPr>
        <w:t>Kvalifikacija turi būti įgyta iki pasiūlymo pateikimo termino paskutinės dienos ir tai turėtų būti užfiksuota pačiame dokumente.</w:t>
      </w:r>
    </w:p>
    <w:p w14:paraId="23A91C00" w14:textId="6EAFDA20" w:rsidR="00566AAD" w:rsidRPr="00566AAD" w:rsidRDefault="00566AAD" w:rsidP="00566AAD">
      <w:pPr>
        <w:widowControl w:val="0"/>
        <w:tabs>
          <w:tab w:val="left" w:pos="1134"/>
          <w:tab w:val="left" w:pos="1560"/>
        </w:tabs>
        <w:ind w:left="0" w:firstLine="567"/>
        <w:rPr>
          <w:szCs w:val="24"/>
        </w:rPr>
      </w:pPr>
      <w:r>
        <w:rPr>
          <w:color w:val="000000"/>
          <w:szCs w:val="24"/>
        </w:rPr>
        <w:t>4.</w:t>
      </w:r>
      <w:r w:rsidR="002715EF">
        <w:rPr>
          <w:color w:val="000000"/>
          <w:szCs w:val="24"/>
        </w:rPr>
        <w:t>7</w:t>
      </w:r>
      <w:r>
        <w:rPr>
          <w:color w:val="000000"/>
          <w:szCs w:val="24"/>
        </w:rPr>
        <w:t xml:space="preserve">. </w:t>
      </w:r>
      <w:r w:rsidRPr="00566AAD">
        <w:rPr>
          <w:color w:val="000000"/>
          <w:szCs w:val="24"/>
        </w:rPr>
        <w:t xml:space="preserve">Jeigu perkančiajai organizacijai kyla abejonių dėl tiekėjo tinkamumo, ji turi teisę kreiptis į kompetentingas institucijas, kad gautų visą reikiamą informaciją. </w:t>
      </w:r>
      <w:r w:rsidRPr="00566AAD">
        <w:rPr>
          <w:rFonts w:eastAsiaTheme="minorHAnsi"/>
          <w:szCs w:val="24"/>
        </w:rPr>
        <w:t>Dėl tiekėjo patikimumo bei darbuotojų, kurie vykdys sutartį, išduotų leidimų dirbti ar susipažinti su įslaptinta informacija, perkančioji organizacija gali kreiptis į Valstybės saugumo departamentą</w:t>
      </w:r>
      <w:r w:rsidRPr="00566AAD">
        <w:rPr>
          <w:color w:val="000000"/>
          <w:szCs w:val="24"/>
        </w:rPr>
        <w:t>.</w:t>
      </w:r>
    </w:p>
    <w:p w14:paraId="0F8504D5" w14:textId="77777777" w:rsidR="00566AAD" w:rsidRPr="00566AAD" w:rsidRDefault="00566AAD" w:rsidP="00566AAD">
      <w:pPr>
        <w:pStyle w:val="Antrat2"/>
        <w:numPr>
          <w:ilvl w:val="0"/>
          <w:numId w:val="0"/>
        </w:numPr>
        <w:ind w:right="-358" w:firstLine="567"/>
        <w:rPr>
          <w:szCs w:val="24"/>
        </w:rPr>
      </w:pPr>
    </w:p>
    <w:p w14:paraId="7FF0E7C9" w14:textId="39C91013" w:rsidR="009F3A9E" w:rsidRDefault="00013753" w:rsidP="00F1550C">
      <w:pPr>
        <w:pStyle w:val="Antrat1"/>
        <w:ind w:right="-358"/>
      </w:pPr>
      <w:r>
        <w:t xml:space="preserve"> </w:t>
      </w:r>
      <w:r w:rsidR="00936CD8">
        <w:t>REIKALAUJAMA KVALIFIKACIJA</w:t>
      </w:r>
    </w:p>
    <w:p w14:paraId="44E8D5E7" w14:textId="77777777" w:rsidR="00784AB0" w:rsidRPr="00784AB0" w:rsidRDefault="00784AB0" w:rsidP="00784AB0"/>
    <w:p w14:paraId="2C2095DE" w14:textId="46DBBD7F" w:rsidR="00B66794" w:rsidRDefault="00B66794" w:rsidP="00F1550C">
      <w:pPr>
        <w:ind w:right="-358" w:firstLine="454"/>
        <w:rPr>
          <w:color w:val="FF0000"/>
        </w:rPr>
      </w:pPr>
      <w:r>
        <w:t xml:space="preserve">5.1. </w:t>
      </w:r>
      <w:r w:rsidR="0074655C" w:rsidRPr="003905D1">
        <w:t>Tiekėjas, dalyvaujantis pirkime, turi atitikti kvalifikacijos reikalavi</w:t>
      </w:r>
      <w:r w:rsidR="0074655C">
        <w:t xml:space="preserve">mus, nustatytus pirkimo sąlygų </w:t>
      </w:r>
      <w:r w:rsidR="008E15FF">
        <w:t>3</w:t>
      </w:r>
      <w:r w:rsidR="0074655C" w:rsidRPr="008E15FF">
        <w:t xml:space="preserve"> priede</w:t>
      </w:r>
      <w:r w:rsidR="0074655C" w:rsidRPr="003905D1">
        <w:t xml:space="preserve"> „Sąlygos, kuriomis draudžiamas ir ribojamas tiekėjų dalyvavimas pirkime ir kvalifikacijos reikalavimai“.</w:t>
      </w:r>
      <w:r w:rsidR="0074655C" w:rsidRPr="003905D1">
        <w:rPr>
          <w:color w:val="FF0000"/>
        </w:rPr>
        <w:tab/>
      </w:r>
    </w:p>
    <w:p w14:paraId="1E2F1D48" w14:textId="2253F7D3" w:rsidR="0074655C" w:rsidRPr="00B66794" w:rsidRDefault="0074655C" w:rsidP="00F1550C">
      <w:pPr>
        <w:ind w:right="-358" w:firstLine="454"/>
      </w:pPr>
      <w:r>
        <w:t xml:space="preserve">5.2. </w:t>
      </w:r>
      <w:r w:rsidR="00717A11" w:rsidRPr="003905D1">
        <w:t>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4244A2A2" w14:textId="77777777" w:rsidR="00013753" w:rsidRPr="009F3A9E" w:rsidRDefault="00013753" w:rsidP="00F1550C">
      <w:pPr>
        <w:ind w:left="623" w:right="-358" w:hanging="56"/>
      </w:pPr>
    </w:p>
    <w:p w14:paraId="732F7134" w14:textId="1F63534A" w:rsidR="00282DA5" w:rsidRDefault="00282DA5" w:rsidP="00F1550C">
      <w:pPr>
        <w:pStyle w:val="Antrat1"/>
        <w:ind w:right="-358"/>
        <w:rPr>
          <w:szCs w:val="24"/>
        </w:rPr>
      </w:pPr>
      <w:r>
        <w:rPr>
          <w:szCs w:val="24"/>
        </w:rPr>
        <w:t>ūkio subjektų grupės dalyvavimas pirkimo procedūrose</w:t>
      </w:r>
    </w:p>
    <w:p w14:paraId="7F05D16E" w14:textId="77777777" w:rsidR="007921EA" w:rsidRDefault="007921EA" w:rsidP="00F1550C">
      <w:pPr>
        <w:ind w:right="-358"/>
        <w:rPr>
          <w:szCs w:val="24"/>
        </w:rPr>
      </w:pPr>
    </w:p>
    <w:p w14:paraId="23D8D8E9" w14:textId="77777777" w:rsidR="00D84E02" w:rsidRDefault="007921EA" w:rsidP="00F1550C">
      <w:pPr>
        <w:ind w:right="-358" w:firstLine="454"/>
        <w:rPr>
          <w:szCs w:val="24"/>
        </w:rPr>
      </w:pPr>
      <w:r>
        <w:rPr>
          <w:szCs w:val="24"/>
        </w:rPr>
        <w:t>6</w:t>
      </w:r>
      <w:r w:rsidRPr="003905D1">
        <w:rPr>
          <w:szCs w:val="24"/>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905D1">
        <w:rPr>
          <w:szCs w:val="24"/>
        </w:rPr>
        <w:tab/>
      </w:r>
    </w:p>
    <w:p w14:paraId="623A59DE" w14:textId="58E6A871" w:rsidR="00282DA5" w:rsidRDefault="007921EA" w:rsidP="00F1550C">
      <w:pPr>
        <w:ind w:right="-358" w:firstLine="454"/>
        <w:rPr>
          <w:szCs w:val="24"/>
        </w:rPr>
      </w:pPr>
      <w:r>
        <w:rPr>
          <w:szCs w:val="24"/>
        </w:rPr>
        <w:t>6</w:t>
      </w:r>
      <w:r w:rsidRPr="003905D1">
        <w:rPr>
          <w:szCs w:val="24"/>
        </w:rPr>
        <w:t>.2. Perkančioji organizacija nereikalauja, kad ūkio subjektų grupės pateiktą pasiūlymą pripažinus geriausiu ir perkančiajai organizacijai pasiūlius sudaryti pirkimo sutartį ši ūkio subjektų grupė įgautų tam tikrą teisinę formą.</w:t>
      </w:r>
    </w:p>
    <w:p w14:paraId="72D32630" w14:textId="77777777" w:rsidR="00D84E02" w:rsidRPr="00282DA5" w:rsidRDefault="00D84E02" w:rsidP="00F1550C">
      <w:pPr>
        <w:ind w:right="-358" w:firstLine="454"/>
      </w:pPr>
    </w:p>
    <w:p w14:paraId="19146DC8" w14:textId="48FE84BD" w:rsidR="001E0C09" w:rsidRDefault="001E0C09" w:rsidP="00F1550C">
      <w:pPr>
        <w:pStyle w:val="Antrat1"/>
        <w:ind w:right="-358"/>
        <w:rPr>
          <w:szCs w:val="24"/>
        </w:rPr>
      </w:pPr>
      <w:r>
        <w:rPr>
          <w:szCs w:val="24"/>
        </w:rPr>
        <w:t>SUBTIEKĖJŲ DALYVAVIMAS PIRKIMO PROCEDŪROSE</w:t>
      </w:r>
    </w:p>
    <w:p w14:paraId="5246A8E0" w14:textId="77777777" w:rsidR="0091132B" w:rsidRDefault="0091132B" w:rsidP="00F1550C">
      <w:pPr>
        <w:ind w:right="-358"/>
      </w:pPr>
    </w:p>
    <w:p w14:paraId="2048F2AF" w14:textId="157AAE6B" w:rsidR="0091132B" w:rsidRDefault="0091132B" w:rsidP="00F1550C">
      <w:pPr>
        <w:ind w:right="-358" w:firstLine="454"/>
        <w:rPr>
          <w:szCs w:val="24"/>
        </w:rPr>
      </w:pPr>
      <w:r>
        <w:t xml:space="preserve">7.1. </w:t>
      </w:r>
      <w:r w:rsidR="00FC1879" w:rsidRPr="003905D1">
        <w:rPr>
          <w:szCs w:val="24"/>
        </w:rPr>
        <w:t>Tiekėjas pa</w:t>
      </w:r>
      <w:r w:rsidR="00695619">
        <w:rPr>
          <w:szCs w:val="24"/>
        </w:rPr>
        <w:t>siūlyme</w:t>
      </w:r>
      <w:r w:rsidR="00FC1879" w:rsidRPr="003905D1">
        <w:rPr>
          <w:szCs w:val="24"/>
        </w:rPr>
        <w:t xml:space="preserve"> nurodo, kokius subtiekėjus jis ketina pasitelkti </w:t>
      </w:r>
      <w:proofErr w:type="spellStart"/>
      <w:r w:rsidR="00FC1879" w:rsidRPr="003905D1">
        <w:rPr>
          <w:szCs w:val="24"/>
        </w:rPr>
        <w:t>subtiekimo</w:t>
      </w:r>
      <w:proofErr w:type="spellEnd"/>
      <w:r w:rsidR="00FC1879" w:rsidRPr="003905D1">
        <w:rPr>
          <w:szCs w:val="24"/>
        </w:rPr>
        <w:t xml:space="preserve"> sutarčiai vykdyti.</w:t>
      </w:r>
    </w:p>
    <w:p w14:paraId="102E393B" w14:textId="48A12EE6" w:rsidR="00B14AE8" w:rsidRDefault="00B14AE8" w:rsidP="00F1550C">
      <w:pPr>
        <w:ind w:right="-358" w:firstLine="454"/>
        <w:rPr>
          <w:szCs w:val="24"/>
        </w:rPr>
      </w:pPr>
      <w:r>
        <w:t xml:space="preserve">7.2. </w:t>
      </w:r>
      <w:r w:rsidRPr="003905D1">
        <w:rPr>
          <w:szCs w:val="24"/>
        </w:rPr>
        <w:t>Tiekėjas pa</w:t>
      </w:r>
      <w:r w:rsidR="00695619">
        <w:rPr>
          <w:szCs w:val="24"/>
        </w:rPr>
        <w:t>siūlyme</w:t>
      </w:r>
      <w:r w:rsidRPr="003905D1">
        <w:rPr>
          <w:szCs w:val="24"/>
        </w:rPr>
        <w:t xml:space="preserve"> nurodo įsipareigojimą pranešti perkančiajai organizacijai apie subtiekėjų pasikeitimą pirkimo sutarties vykdymo metu. Pirkimo sutarties vykdymo laikotarpiu tiekėjas gali keisti subtiekėjus tik gavęs perkančiosios organizacijos sutikimą.</w:t>
      </w:r>
    </w:p>
    <w:p w14:paraId="74C786E7" w14:textId="77777777" w:rsidR="001F0C61" w:rsidRPr="001E0C09" w:rsidRDefault="001F0C61" w:rsidP="00F1550C">
      <w:pPr>
        <w:ind w:right="-358" w:firstLine="454"/>
      </w:pPr>
    </w:p>
    <w:p w14:paraId="563F7CA5" w14:textId="568B9F3A" w:rsidR="00B614A4" w:rsidRDefault="00E475BD" w:rsidP="00F1550C">
      <w:pPr>
        <w:pStyle w:val="Antrat1"/>
        <w:ind w:right="-358"/>
        <w:rPr>
          <w:szCs w:val="24"/>
        </w:rPr>
      </w:pPr>
      <w:r>
        <w:rPr>
          <w:szCs w:val="24"/>
        </w:rPr>
        <w:t>PASIŪLYMŲ RENGIMAS, PATEIKIMAS, KEITIMAS</w:t>
      </w:r>
    </w:p>
    <w:p w14:paraId="4FCC1AEF" w14:textId="77777777" w:rsidR="00E475BD" w:rsidRDefault="00E475BD" w:rsidP="00F1550C">
      <w:pPr>
        <w:ind w:right="-358"/>
      </w:pPr>
    </w:p>
    <w:p w14:paraId="356C7B35" w14:textId="08C1F096" w:rsidR="00566AAD" w:rsidRDefault="00566AAD" w:rsidP="00566AAD">
      <w:pPr>
        <w:ind w:right="-358" w:firstLine="454"/>
      </w:pPr>
      <w:r>
        <w:t>8.1.</w:t>
      </w:r>
      <w:r>
        <w:tab/>
        <w:t xml:space="preserve">Pateikdamas pasiūlymą, tiekėjas sutinka su Pirkimo dokumentais ir patvirtina, kad jo pasiūlyme pateikta informacija yra teisinga ir apima viską, ko reikia tinkamam pirkimo sutarties įvykdymui. </w:t>
      </w:r>
    </w:p>
    <w:p w14:paraId="1DBF803D" w14:textId="4DA9C9F0" w:rsidR="00566AAD" w:rsidRDefault="00566AAD" w:rsidP="00566AAD">
      <w:pPr>
        <w:ind w:right="-358" w:firstLine="454"/>
      </w:pPr>
      <w:r>
        <w:t>8.2.</w:t>
      </w:r>
      <w:r>
        <w:tab/>
        <w:t>Tiekėjas gali pateikti tik vieną pasiūlymą – individualiai arba kaip ūkio subjektų grupės, teikiančios bendrą pasiūlymą jungtinės veiklos pagrindu, narys. Jei tiekėjas pateikia daugiau kaip vieną pasiūlymą arba ūkio subjektų grupės, teikiančios bendrą pasiūlymą jungtinės veiklos pagrindu, narys dalyvauja teikiant kelis pasiūlymus, visi tokie pasiūlymai bus atmesti.</w:t>
      </w:r>
    </w:p>
    <w:p w14:paraId="56A771C9" w14:textId="6CFDE66C" w:rsidR="00566AAD" w:rsidRDefault="00566AAD" w:rsidP="00566AAD">
      <w:pPr>
        <w:ind w:right="-358" w:firstLine="454"/>
      </w:pPr>
      <w:r>
        <w:t>8.3.</w:t>
      </w:r>
      <w:r>
        <w:tab/>
        <w:t>Pasiūlymas turi būti pateikiamas tik elektroninėmis priemonėmis, naudojant CVP IS, pasiekiamoje adresu</w:t>
      </w:r>
      <w:r w:rsidR="007E1DB7" w:rsidRPr="007E1DB7">
        <w:t xml:space="preserve"> https://viesiejipirkimai.lt</w:t>
      </w:r>
      <w:r>
        <w:t xml:space="preserve">. Pasiūlymus gali teikti tik CVP IS registruoti tiekėjai (nemokama registracija adresu </w:t>
      </w:r>
      <w:r w:rsidR="007E1DB7" w:rsidRPr="007E1DB7">
        <w:t>https://viesiejipirkimai.lt</w:t>
      </w:r>
      <w:r>
        <w:t>). Tiekėjams neleidžiama pateikti alternatyvių pasiūlymų. Tiekėjui pateikus alternatyvų pasiūlymą, jo pasiūlymas ir alternatyvus/-</w:t>
      </w:r>
      <w:proofErr w:type="spellStart"/>
      <w:r>
        <w:t>ūs</w:t>
      </w:r>
      <w:proofErr w:type="spellEnd"/>
      <w:r>
        <w:t xml:space="preserve"> pasiūlymas/-ai bus atmesti. </w:t>
      </w:r>
    </w:p>
    <w:p w14:paraId="70C50CC0" w14:textId="57359F57" w:rsidR="00566AAD" w:rsidRDefault="00566AAD" w:rsidP="00566AAD">
      <w:pPr>
        <w:ind w:right="-358" w:firstLine="454"/>
      </w:pPr>
      <w:r>
        <w:t>8.4.</w:t>
      </w:r>
      <w:r>
        <w:tab/>
        <w:t>Jeigu tiekėjas sutarties vykdymui numato pasitelkti subtiekėją (-</w:t>
      </w:r>
      <w:proofErr w:type="spellStart"/>
      <w:r>
        <w:t>us</w:t>
      </w:r>
      <w:proofErr w:type="spellEnd"/>
      <w:r>
        <w:t>) ir/ ar asmenis, kuriuos ketinama įdarbinti (t. y. pasiūlymo pateikimo metu šie asmenys nėra tiekėjo darbuotojai), pasiūlymo pateikimo metu privaloma nurodyti (išviešinti) numatomus pasitelkti subtiekėjus ir/ ar asmenis, kuriuos ketinama įdarbinti.</w:t>
      </w:r>
    </w:p>
    <w:p w14:paraId="52870EB2" w14:textId="6A911374" w:rsidR="00566AAD" w:rsidRDefault="00566AAD" w:rsidP="00566AAD">
      <w:pPr>
        <w:ind w:right="-358" w:firstLine="454"/>
      </w:pPr>
      <w:r>
        <w:t>8.5.</w:t>
      </w:r>
      <w:r>
        <w:tab/>
        <w:t xml:space="preserve">Pasiūlymas turi būti pasirašytas tiekėjo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 Atsižvelgdami į pirkimų organizavimo CVP IS priemonėmis praktiką, rekomenduojame kuo anksčiau įsitikinti, kad tiekėjo ar jo įgalioto asmens kvalifikuotas elektroninis parašas yra priimtinas CVP IS ir nebus jokių kliūčių pateikti pasiūlymą. Kadangi CVP IS administruoja Viešųjų pirkimų tarnyba, dėl galimų techninių problemų prašytume kreiptis adresu </w:t>
      </w:r>
      <w:proofErr w:type="spellStart"/>
      <w:r>
        <w:t>pagalba@vpt.lt</w:t>
      </w:r>
      <w:proofErr w:type="spellEnd"/>
      <w:r>
        <w:t>.</w:t>
      </w:r>
    </w:p>
    <w:p w14:paraId="224BA0B4" w14:textId="114283D5" w:rsidR="00566AAD" w:rsidRDefault="00566AAD" w:rsidP="00566AAD">
      <w:pPr>
        <w:ind w:right="-358" w:firstLine="454"/>
      </w:pPr>
      <w:r>
        <w:t>8.6.</w:t>
      </w:r>
      <w:r>
        <w:tab/>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arba išversta paties tiekėjo (patvirtinant tiekėjo vadovo arba jo įgalioto asmens parašu). </w:t>
      </w:r>
    </w:p>
    <w:p w14:paraId="4A60CB4B" w14:textId="7EAD0564" w:rsidR="00566AAD" w:rsidRDefault="00566AAD" w:rsidP="00566AAD">
      <w:pPr>
        <w:ind w:right="-358" w:firstLine="454"/>
      </w:pPr>
      <w:r>
        <w:t>8.7.</w:t>
      </w:r>
      <w:r>
        <w:tab/>
        <w:t xml:space="preserve">Visi dokumentai turi būti pateikti elektronine forma, t. y. turi būti pateikiamos skaitmeninės dokumentų kopijos. Pateikiami dokumentai arba skaitmeninės dokumentų kopijos turi būti prieinami naudojant nediskriminuojančius, visuotinai prieinamus failų formatus (pvz., </w:t>
      </w:r>
      <w:proofErr w:type="spellStart"/>
      <w:r>
        <w:t>pdf</w:t>
      </w:r>
      <w:proofErr w:type="spellEnd"/>
      <w:r>
        <w:t xml:space="preserve">, jpg, </w:t>
      </w:r>
      <w:proofErr w:type="spellStart"/>
      <w:r>
        <w:t>doc</w:t>
      </w:r>
      <w:proofErr w:type="spellEnd"/>
      <w:r>
        <w:t xml:space="preserve"> ir kt.). Perkančioji organizacija pasilieka sau teisę prašyti dokumentų originalų. Įkeliant failus į CVP IS rekomenduotina naudoti failų glaudinimo programas (</w:t>
      </w:r>
      <w:proofErr w:type="spellStart"/>
      <w:r>
        <w:t>zip</w:t>
      </w:r>
      <w:proofErr w:type="spellEnd"/>
      <w:r>
        <w:t xml:space="preserve">, 7-zip, </w:t>
      </w:r>
      <w:proofErr w:type="spellStart"/>
      <w:r>
        <w:t>rar</w:t>
      </w:r>
      <w:proofErr w:type="spellEnd"/>
      <w:r>
        <w:t>).</w:t>
      </w:r>
    </w:p>
    <w:p w14:paraId="7E63D508" w14:textId="08FB8F0E" w:rsidR="00566AAD" w:rsidRDefault="00566AAD" w:rsidP="00566AAD">
      <w:pPr>
        <w:ind w:right="-358" w:firstLine="454"/>
      </w:pPr>
      <w:r>
        <w:t>8.8.</w:t>
      </w:r>
      <w:r>
        <w:tab/>
        <w:t>Pasiūlymą sudaro tiekėjo elektroninėmis priemonėmis pateiktų dokumentų visuma. Tiekėjas turi pateikti užpildytą pasiūlymo formą, parengtą pagal pirkimo sąlygų 2 priedą „Pasiūlymo forma“ ir šie pasiūlymo priedai:</w:t>
      </w:r>
    </w:p>
    <w:p w14:paraId="56F09D79" w14:textId="1B844A98" w:rsidR="00566AAD" w:rsidRDefault="00566AAD" w:rsidP="00566AAD">
      <w:pPr>
        <w:ind w:right="-358" w:firstLine="454"/>
      </w:pPr>
      <w:r>
        <w:t>8.8.1.</w:t>
      </w:r>
      <w:r>
        <w:tab/>
        <w:t>jungtinės veiklos sutarties kopija (jeigu pasiūlymą teikia ūkio subjektų grupė);</w:t>
      </w:r>
    </w:p>
    <w:p w14:paraId="67D617AD" w14:textId="3AEE1910" w:rsidR="00566AAD" w:rsidRPr="008407B4" w:rsidRDefault="00566AAD" w:rsidP="00566AAD">
      <w:pPr>
        <w:ind w:right="-358" w:firstLine="454"/>
      </w:pPr>
      <w:r>
        <w:t>8.8.2.</w:t>
      </w:r>
      <w:r>
        <w:tab/>
        <w:t xml:space="preserve">įgaliojimas </w:t>
      </w:r>
      <w:r w:rsidRPr="008407B4">
        <w:t>pateikti pasiūlymą (jeigu pasiūlymą pateikia ne tiekėjo vadovas);</w:t>
      </w:r>
    </w:p>
    <w:p w14:paraId="1B573732" w14:textId="519EA13F" w:rsidR="00566AAD" w:rsidRPr="008407B4" w:rsidRDefault="00566AAD" w:rsidP="00566AAD">
      <w:pPr>
        <w:ind w:right="-358" w:firstLine="454"/>
      </w:pPr>
      <w:r w:rsidRPr="008407B4">
        <w:t>8.8.3.</w:t>
      </w:r>
      <w:r w:rsidRPr="008407B4">
        <w:tab/>
        <w:t xml:space="preserve">Minimalių kvalifikacinių reikalavimų atitikties deklaracija, parengtą pagal pirkimo sąlygų </w:t>
      </w:r>
      <w:r w:rsidR="00E77EE1" w:rsidRPr="008407B4">
        <w:t>8</w:t>
      </w:r>
      <w:r w:rsidRPr="008407B4">
        <w:t xml:space="preserve"> priede pateiktą formą;</w:t>
      </w:r>
    </w:p>
    <w:p w14:paraId="7BED297D" w14:textId="630EF37D" w:rsidR="00566AAD" w:rsidRDefault="00566AAD" w:rsidP="00566AAD">
      <w:pPr>
        <w:ind w:right="-358" w:firstLine="454"/>
      </w:pPr>
      <w:r w:rsidRPr="008407B4">
        <w:t>8.8.4.</w:t>
      </w:r>
      <w:r w:rsidRPr="008407B4">
        <w:tab/>
        <w:t>laisvos formos</w:t>
      </w:r>
      <w:r>
        <w:t xml:space="preserve"> atitikties deklaraciją (pavyzdinė deklaracijos forma pridedama pirkimo sąlygų </w:t>
      </w:r>
      <w:r w:rsidR="00883A18">
        <w:t>5</w:t>
      </w:r>
      <w:r>
        <w:t xml:space="preserve"> priede „</w:t>
      </w:r>
      <w:r w:rsidR="00883A18">
        <w:t>N</w:t>
      </w:r>
      <w:r>
        <w:t>acionalinio saugumo</w:t>
      </w:r>
      <w:r w:rsidR="00883A18" w:rsidRPr="00883A18">
        <w:t xml:space="preserve"> </w:t>
      </w:r>
      <w:r w:rsidR="00883A18">
        <w:t>deklaracija</w:t>
      </w:r>
      <w:r>
        <w:t>“);</w:t>
      </w:r>
    </w:p>
    <w:p w14:paraId="545DA6AE" w14:textId="3EAD11B6" w:rsidR="00566AAD" w:rsidRDefault="00566AAD" w:rsidP="00566AAD">
      <w:pPr>
        <w:ind w:right="-358" w:firstLine="454"/>
      </w:pPr>
      <w:r>
        <w:t>8.8.5.</w:t>
      </w:r>
      <w:r>
        <w:tab/>
        <w:t>galimybę pasinaudoti kitų ūkio subjektų ištekliais patvirtinantys dokumentai (jei tiekėjas remiasi kitų ūkio subjektų kvalifikacija);</w:t>
      </w:r>
    </w:p>
    <w:p w14:paraId="7D561249" w14:textId="5418C4FA" w:rsidR="00566AAD" w:rsidRDefault="00566AAD" w:rsidP="00566AAD">
      <w:pPr>
        <w:ind w:right="-358" w:firstLine="454"/>
      </w:pPr>
      <w:r>
        <w:t>8.8.6.</w:t>
      </w:r>
      <w:r>
        <w:tab/>
        <w:t>kita pirkimo sąlygose prašoma informacija ir (ar) dokumentai.</w:t>
      </w:r>
    </w:p>
    <w:p w14:paraId="6A086717" w14:textId="715A2643" w:rsidR="00566AAD" w:rsidRDefault="00566AAD" w:rsidP="00566AAD">
      <w:pPr>
        <w:ind w:right="-358" w:firstLine="454"/>
      </w:pPr>
      <w:r>
        <w:t>8.9.</w:t>
      </w:r>
      <w:r>
        <w:tab/>
        <w:t>Perkančioji organizacija neatlygina tiekėjui jokių išlaidų, susijusių su pirkimo dokumentų gavimu, pasiūlymų rengimu ir pan., įskaitant ir išlaidas, patiriamas dėl to, kad vadovaudamasi Įstatymo nuostatomis perkančioji organizacija privalėjo nutraukti ar Viešųjų pirkimų tarnybos buvo įpareigota nutraukti pirkimo procedūras.</w:t>
      </w:r>
    </w:p>
    <w:p w14:paraId="5F67BED6" w14:textId="760D828B" w:rsidR="00566AAD" w:rsidRDefault="00566AAD" w:rsidP="00566AAD">
      <w:pPr>
        <w:ind w:right="-358" w:firstLine="454"/>
      </w:pPr>
      <w:r>
        <w:t>8.10.</w:t>
      </w:r>
      <w:r>
        <w:tab/>
        <w:t>Pasiūlymas turi būti pateiktas iki skelbime nurodyto pasiūlymų pateikimo termino pabaigos, o jeigu skelbime nurodytas pasiūlymų pateikimo terminas buvo pratęstas – iki pratęsto termino pabaigos.</w:t>
      </w:r>
    </w:p>
    <w:p w14:paraId="2A10FDA5" w14:textId="1F430B9B" w:rsidR="00566AAD" w:rsidRDefault="00566AAD" w:rsidP="00566AAD">
      <w:pPr>
        <w:ind w:right="-358" w:firstLine="454"/>
      </w:pPr>
      <w:r>
        <w:t>8.11.</w:t>
      </w:r>
      <w:r>
        <w:tab/>
        <w:t>Tiekėjai pasiūlyme turi nurodyti, kokia ir kodėl jame pateikta informacija yra konfidenciali (jei tokia yra). Tokią informaciją sudaro, visų pirma, komercinė (gamybinė) paslaptis ir konfidencialieji pasiūlymų aspektai. Informacija, nurodyta Įstatymo 13 straipsnio 2 dalies 1 - 4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Perkančioji organizacija, Komisija, jos nariai ar ekspertai ir kiti asmenys negali atskleisti Tiekėjo pateiktos informacijos, kurią Tiekėjas nurodė kaip konfidencialią. Konfidencialius dokumentus Tiekėjas nurodo pasiūlymo formoje, parengtoje pagal pirkimo sąlygų 2 priedą „Pasiūlymo forma“.</w:t>
      </w:r>
    </w:p>
    <w:p w14:paraId="68DF7DFA" w14:textId="4C1F8FA8" w:rsidR="00566AAD" w:rsidRDefault="00566AAD" w:rsidP="00566AAD">
      <w:pPr>
        <w:ind w:right="-358" w:firstLine="454"/>
      </w:pPr>
      <w:r>
        <w:t>8.12.</w:t>
      </w:r>
      <w:r>
        <w:tab/>
        <w:t>Pasiūlyme nurodom</w:t>
      </w:r>
      <w:r w:rsidR="007B644D">
        <w:t>a</w:t>
      </w:r>
      <w:r>
        <w:t xml:space="preserve"> kaina pateikiam</w:t>
      </w:r>
      <w:r w:rsidR="007B644D">
        <w:t>a</w:t>
      </w:r>
      <w: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w:t>
      </w:r>
      <w:r w:rsidR="007B644D">
        <w:t>a</w:t>
      </w:r>
      <w:r>
        <w:t xml:space="preserve"> be pridėtinės vertės mokesčio (toliau - PVM) visuose pasiūlymo dokumentuose turi būti įrašom</w:t>
      </w:r>
      <w:r w:rsidR="007B644D">
        <w:t>a</w:t>
      </w:r>
      <w:r>
        <w:t xml:space="preserve"> apvalinant dviem skaitmenimis po kablelio. Tais atvejais, kai pagal galiojančius teisės aktus tiekėjui nereikia mokėti PVM, tiekėjas siūlo kainas be PVM ir privalo nurodyti priežastis, dėl kurių jis PVM nemoka. </w:t>
      </w:r>
    </w:p>
    <w:p w14:paraId="60F0D442" w14:textId="55727BEE" w:rsidR="00566AAD" w:rsidRDefault="00566AAD" w:rsidP="00566AAD">
      <w:pPr>
        <w:ind w:right="-358" w:firstLine="454"/>
      </w:pPr>
      <w:r>
        <w:t>8.13.</w:t>
      </w:r>
      <w:r>
        <w:tab/>
        <w:t>Pasiūlymas turi galioti ne trumpiau nei 180 dienų nuo pasiūlymų pateikimo termino pabaigos. Jeigu pasiūlyme nenurodytas jo galiojimo laikas, laikoma, kad pasiūlymas galioja tiek, kiek nustatyta pirkimo dokumentuose.</w:t>
      </w:r>
    </w:p>
    <w:p w14:paraId="120BCC29" w14:textId="1382BA4C" w:rsidR="00566AAD" w:rsidRDefault="00566AAD" w:rsidP="00566AAD">
      <w:pPr>
        <w:ind w:right="-358" w:firstLine="454"/>
      </w:pPr>
      <w:r>
        <w:t>8.14.</w:t>
      </w:r>
      <w:r>
        <w:tab/>
        <w:t>Kol nesibaigė pasiūlymo galiojimo laikas, Komisija turi teisę prašyti, kad tiekėjas pratęstų jo galiojimą iki konkrečiai nurodyto laiko. Tiekėjas gali atmesti tokį prašymą.</w:t>
      </w:r>
    </w:p>
    <w:p w14:paraId="69A3EEC0" w14:textId="23E8235F" w:rsidR="00566AAD" w:rsidRDefault="00566AAD" w:rsidP="00566AAD">
      <w:pPr>
        <w:ind w:right="-358" w:firstLine="454"/>
      </w:pPr>
      <w:r>
        <w:t>8.15.</w:t>
      </w:r>
      <w:r>
        <w:tab/>
        <w:t>Komisija turi teisę pratęsti pasiūlymų pateikimo terminą. Apie naują pasiūlymų pateikimo terminą Komisija praneša CVP IS elektroninėmis priemonėmis.</w:t>
      </w:r>
    </w:p>
    <w:p w14:paraId="510B1BE2" w14:textId="23848A1A" w:rsidR="00566AAD" w:rsidRDefault="00566AAD" w:rsidP="00566AAD">
      <w:pPr>
        <w:ind w:right="-358" w:firstLine="454"/>
      </w:pPr>
      <w:r>
        <w:t>8.16.</w:t>
      </w:r>
      <w:r>
        <w:tab/>
        <w:t>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 Teikdamas pasiūlymą tiekėjas patvirtina, kad jis nėra susijęs su jokių galimų interesų konfliktu ir kad nėra susijęs su jokiais kitais pirkime dalyvaujančiais tiekėjais. Jei tokios aplinkybės atsirastų, sutarties vykdymo metu tiekėjas turi nedelsdamas apie tai informuoti Komisiją.</w:t>
      </w:r>
    </w:p>
    <w:p w14:paraId="6267ADDA" w14:textId="02355D0A" w:rsidR="005B615E" w:rsidRPr="00566AAD" w:rsidRDefault="00566AAD" w:rsidP="00566AAD">
      <w:pPr>
        <w:ind w:right="-358" w:firstLine="454"/>
      </w:pPr>
      <w:r>
        <w:t>8.17.</w:t>
      </w:r>
      <w:r>
        <w:tab/>
        <w:t>Jeigu pasiūlyme nurodyti duomenys ir informacija skirsis nuo pasiūlymo prieduose nurodytų duomenų ir informacijos, teisingais bus laikomi pasiūlyme nurodyti duomenys ir informacija.</w:t>
      </w:r>
      <w:r w:rsidR="00F1550C" w:rsidRPr="003905D1">
        <w:rPr>
          <w:szCs w:val="24"/>
        </w:rPr>
        <w:tab/>
      </w:r>
      <w:r w:rsidR="00F1550C" w:rsidRPr="003905D1">
        <w:rPr>
          <w:szCs w:val="24"/>
        </w:rPr>
        <w:br/>
      </w:r>
    </w:p>
    <w:p w14:paraId="170ABFEA" w14:textId="13664A5D" w:rsidR="00282DA5" w:rsidRDefault="006C6117" w:rsidP="00F1550C">
      <w:pPr>
        <w:pStyle w:val="Antrat1"/>
        <w:ind w:right="-358"/>
        <w:rPr>
          <w:szCs w:val="24"/>
        </w:rPr>
      </w:pPr>
      <w:r w:rsidRPr="00BB46B1">
        <w:rPr>
          <w:szCs w:val="24"/>
        </w:rPr>
        <w:t>PIRKIMO DOKUMENTŲ PAAIŠKINIMAS IR PATIKSLINIMAS</w:t>
      </w:r>
      <w:bookmarkEnd w:id="13"/>
      <w:bookmarkEnd w:id="14"/>
    </w:p>
    <w:p w14:paraId="413B6373" w14:textId="77777777" w:rsidR="006C6117" w:rsidRPr="00BB46B1" w:rsidRDefault="006C6117" w:rsidP="00F1550C">
      <w:pPr>
        <w:ind w:right="-358"/>
        <w:rPr>
          <w:szCs w:val="24"/>
        </w:rPr>
      </w:pPr>
    </w:p>
    <w:p w14:paraId="1E6307C0"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581B020C" w14:textId="6594BC25"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.1. Pirkimo dokumentai gali būti paaiškinami, patikslinami tiekėjų iniciatyva, jiems kreipiantis į perkančiąją organizaciją. </w:t>
      </w:r>
      <w:bookmarkStart w:id="17" w:name="_Hlk197507602"/>
      <w:r w:rsidR="00912AFA" w:rsidRPr="003905D1">
        <w:rPr>
          <w:rFonts w:cs="Times New Roman"/>
          <w:sz w:val="24"/>
          <w:szCs w:val="24"/>
          <w:lang w:val="lt-LT"/>
        </w:rPr>
        <w:t xml:space="preserve">Prašymai paaiškinti pirkimo dokumentus gali būti pateikiami perkančiajai organizacijai ne vėliau kaip likus </w:t>
      </w:r>
      <w:r>
        <w:rPr>
          <w:rFonts w:cs="Times New Roman"/>
          <w:sz w:val="24"/>
          <w:szCs w:val="24"/>
          <w:lang w:val="lt-LT"/>
        </w:rPr>
        <w:t>5 darbo</w:t>
      </w:r>
      <w:r w:rsidR="00912AFA" w:rsidRPr="003905D1">
        <w:rPr>
          <w:rFonts w:cs="Times New Roman"/>
          <w:sz w:val="24"/>
          <w:szCs w:val="24"/>
          <w:lang w:val="lt-LT"/>
        </w:rPr>
        <w:t xml:space="preserve"> dienoms iki pasiūlymų p</w:t>
      </w:r>
      <w:r>
        <w:rPr>
          <w:rFonts w:cs="Times New Roman"/>
          <w:sz w:val="24"/>
          <w:szCs w:val="24"/>
          <w:lang w:val="lt-LT"/>
        </w:rPr>
        <w:t>ateikimo</w:t>
      </w:r>
      <w:r w:rsidR="00912AFA" w:rsidRPr="003905D1">
        <w:rPr>
          <w:rFonts w:cs="Times New Roman"/>
          <w:sz w:val="24"/>
          <w:szCs w:val="24"/>
          <w:lang w:val="lt-LT"/>
        </w:rPr>
        <w:t xml:space="preserve"> termino pabaigos.</w:t>
      </w:r>
      <w:r w:rsidR="00912AFA" w:rsidRPr="003905D1">
        <w:rPr>
          <w:rFonts w:cs="Times New Roman"/>
          <w:sz w:val="24"/>
          <w:szCs w:val="24"/>
          <w:lang w:val="lt-LT"/>
        </w:rPr>
        <w:tab/>
      </w:r>
      <w:bookmarkEnd w:id="17"/>
    </w:p>
    <w:p w14:paraId="7F61ADEB" w14:textId="5D3261BF"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.2. Perkančioji organizacija į laiku gautus tiekėjų paklausimus atsako ne vėliau kaip likus </w:t>
      </w:r>
      <w:r>
        <w:rPr>
          <w:rFonts w:cs="Times New Roman"/>
          <w:sz w:val="24"/>
          <w:szCs w:val="24"/>
          <w:lang w:val="lt-LT"/>
        </w:rPr>
        <w:t>3</w:t>
      </w:r>
      <w:r w:rsidR="00912AFA" w:rsidRPr="003905D1">
        <w:rPr>
          <w:rFonts w:cs="Times New Roman"/>
          <w:sz w:val="24"/>
          <w:szCs w:val="24"/>
          <w:lang w:val="lt-LT"/>
        </w:rPr>
        <w:t xml:space="preserve"> </w:t>
      </w:r>
      <w:r>
        <w:rPr>
          <w:rFonts w:cs="Times New Roman"/>
          <w:sz w:val="24"/>
          <w:szCs w:val="24"/>
          <w:lang w:val="lt-LT"/>
        </w:rPr>
        <w:t>darbo</w:t>
      </w:r>
      <w:r w:rsidR="00912AFA" w:rsidRPr="003905D1">
        <w:rPr>
          <w:rFonts w:cs="Times New Roman"/>
          <w:sz w:val="24"/>
          <w:szCs w:val="24"/>
          <w:lang w:val="lt-LT"/>
        </w:rPr>
        <w:t xml:space="preserve"> dienoms iki pa</w:t>
      </w:r>
      <w:r>
        <w:rPr>
          <w:rFonts w:cs="Times New Roman"/>
          <w:sz w:val="24"/>
          <w:szCs w:val="24"/>
          <w:lang w:val="lt-LT"/>
        </w:rPr>
        <w:t>teikimo</w:t>
      </w:r>
      <w:r w:rsidR="00912AFA" w:rsidRPr="003905D1">
        <w:rPr>
          <w:rFonts w:cs="Times New Roman"/>
          <w:sz w:val="24"/>
          <w:szCs w:val="24"/>
          <w:lang w:val="lt-LT"/>
        </w:rPr>
        <w:t xml:space="preserve"> termino pabaigos.</w:t>
      </w:r>
      <w:r w:rsidR="00912AFA" w:rsidRPr="003905D1">
        <w:rPr>
          <w:rFonts w:cs="Times New Roman"/>
          <w:sz w:val="24"/>
          <w:szCs w:val="24"/>
          <w:lang w:val="lt-LT"/>
        </w:rPr>
        <w:tab/>
      </w:r>
    </w:p>
    <w:p w14:paraId="5F07EC3E" w14:textId="33886D58"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.3. Nesibaigus pasiūlymų priėmimo terminui, perkančioji organizacija turi teisę savo iniciatyva paaiškinti, patikslinti pirkimo dokumentus. Šis paaiškinimas turi būti atliktas ne vėliau kaip likus </w:t>
      </w:r>
      <w:r>
        <w:rPr>
          <w:rFonts w:cs="Times New Roman"/>
          <w:sz w:val="24"/>
          <w:szCs w:val="24"/>
          <w:lang w:val="lt-LT"/>
        </w:rPr>
        <w:t>3</w:t>
      </w:r>
      <w:r w:rsidR="00912AFA" w:rsidRPr="003905D1">
        <w:rPr>
          <w:rFonts w:cs="Times New Roman"/>
          <w:sz w:val="24"/>
          <w:szCs w:val="24"/>
          <w:lang w:val="lt-LT"/>
        </w:rPr>
        <w:t xml:space="preserve"> </w:t>
      </w:r>
      <w:r>
        <w:rPr>
          <w:rFonts w:cs="Times New Roman"/>
          <w:sz w:val="24"/>
          <w:szCs w:val="24"/>
          <w:lang w:val="lt-LT"/>
        </w:rPr>
        <w:t>darbo</w:t>
      </w:r>
      <w:r w:rsidR="00912AFA" w:rsidRPr="003905D1">
        <w:rPr>
          <w:rFonts w:cs="Times New Roman"/>
          <w:sz w:val="24"/>
          <w:szCs w:val="24"/>
          <w:lang w:val="lt-LT"/>
        </w:rPr>
        <w:t xml:space="preserve"> dienoms iki pasiūlymų priėmimo termino pabaigos.</w:t>
      </w:r>
      <w:r w:rsidR="00912AFA" w:rsidRPr="003905D1">
        <w:rPr>
          <w:rFonts w:cs="Times New Roman"/>
          <w:sz w:val="24"/>
          <w:szCs w:val="24"/>
          <w:lang w:val="lt-LT"/>
        </w:rPr>
        <w:tab/>
      </w:r>
    </w:p>
    <w:p w14:paraId="160A32A0" w14:textId="1E0D03ED"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.4. Atsakydama į tiekėjo pateiktą prašymą paaiškinti pirkimo dokumentus, jeigu jis buvo pateiktas nepasibaigus pirkimo dokumentų </w:t>
      </w:r>
      <w:r>
        <w:rPr>
          <w:rFonts w:cs="Times New Roman"/>
          <w:sz w:val="24"/>
          <w:szCs w:val="24"/>
          <w:lang w:val="lt-LT"/>
        </w:rPr>
        <w:t>9</w:t>
      </w:r>
      <w:r w:rsidR="00912AFA" w:rsidRPr="003905D1">
        <w:rPr>
          <w:rFonts w:cs="Times New Roman"/>
          <w:sz w:val="24"/>
          <w:szCs w:val="24"/>
          <w:lang w:val="lt-LT"/>
        </w:rPr>
        <w:t>.1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r w:rsidR="00912AFA" w:rsidRPr="003905D1">
        <w:rPr>
          <w:rFonts w:cs="Times New Roman"/>
          <w:sz w:val="24"/>
          <w:szCs w:val="24"/>
          <w:lang w:val="lt-LT"/>
        </w:rPr>
        <w:tab/>
      </w:r>
    </w:p>
    <w:p w14:paraId="23F9FC56" w14:textId="71D70748"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 xml:space="preserve">.5. </w:t>
      </w:r>
      <w:bookmarkStart w:id="18" w:name="_Hlk197507405"/>
      <w:r w:rsidR="00912AFA" w:rsidRPr="003905D1">
        <w:rPr>
          <w:rFonts w:cs="Times New Roman"/>
          <w:sz w:val="24"/>
          <w:szCs w:val="24"/>
          <w:lang w:val="lt-LT"/>
        </w:rPr>
        <w:t>Perkančioji organizacija, aiškindama ar tikslindama pirkimo dokumentus, užtikrina tiekėjų anonimiškumą, t.</w:t>
      </w:r>
      <w:r w:rsidR="007B644D">
        <w:rPr>
          <w:rFonts w:cs="Times New Roman"/>
          <w:sz w:val="24"/>
          <w:szCs w:val="24"/>
          <w:lang w:val="lt-LT"/>
        </w:rPr>
        <w:t xml:space="preserve"> </w:t>
      </w:r>
      <w:r w:rsidR="00912AFA" w:rsidRPr="003905D1">
        <w:rPr>
          <w:rFonts w:cs="Times New Roman"/>
          <w:sz w:val="24"/>
          <w:szCs w:val="24"/>
          <w:lang w:val="lt-LT"/>
        </w:rPr>
        <w:t>y. užtikrina, kad tiekėjas nesužinotų kitų tiekėjų, dalyvaujančių pirkimo procedūrose, pavadinimų ir kitų rekvizitų.</w:t>
      </w:r>
      <w:r w:rsidR="00912AFA" w:rsidRPr="003905D1">
        <w:rPr>
          <w:rFonts w:cs="Times New Roman"/>
          <w:sz w:val="24"/>
          <w:szCs w:val="24"/>
          <w:lang w:val="lt-LT"/>
        </w:rPr>
        <w:tab/>
      </w:r>
      <w:bookmarkEnd w:id="18"/>
    </w:p>
    <w:p w14:paraId="6C889E07" w14:textId="0EDABBFF" w:rsidR="00912AFA" w:rsidRDefault="006353DE" w:rsidP="00912AFA">
      <w:pPr>
        <w:pStyle w:val="Body2"/>
        <w:ind w:firstLine="567"/>
        <w:rPr>
          <w:rFonts w:cs="Times New Roman"/>
          <w:sz w:val="24"/>
          <w:szCs w:val="24"/>
          <w:lang w:val="lt-LT"/>
        </w:rPr>
      </w:pPr>
      <w:r>
        <w:rPr>
          <w:rFonts w:cs="Times New Roman"/>
          <w:sz w:val="24"/>
          <w:szCs w:val="24"/>
          <w:lang w:val="lt-LT"/>
        </w:rPr>
        <w:t>9</w:t>
      </w:r>
      <w:r w:rsidR="00912AFA" w:rsidRPr="003905D1">
        <w:rPr>
          <w:rFonts w:cs="Times New Roman"/>
          <w:sz w:val="24"/>
          <w:szCs w:val="24"/>
          <w:lang w:val="lt-LT"/>
        </w:rPr>
        <w:t>.6.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Apie pasiūlymų priėmimo termino pratęsimą pranešama patikslinant skelbimą apie pirkimą. Pranešimai apie pasiūlymų priėmimo termino nukėlimą taip pat paskelbiami CVP IS ir išsiunčiami tiekėjams, kurie dalyvauja pirkime.</w:t>
      </w:r>
      <w:r w:rsidR="00912AFA" w:rsidRPr="003905D1">
        <w:rPr>
          <w:rFonts w:cs="Times New Roman"/>
          <w:sz w:val="24"/>
          <w:szCs w:val="24"/>
          <w:lang w:val="lt-LT"/>
        </w:rPr>
        <w:tab/>
      </w:r>
    </w:p>
    <w:p w14:paraId="4E7ADA98" w14:textId="013DA10A" w:rsidR="00912AFA" w:rsidRDefault="006353DE" w:rsidP="00912AFA">
      <w:pPr>
        <w:pStyle w:val="Body2"/>
        <w:ind w:firstLine="567"/>
        <w:rPr>
          <w:rFonts w:cs="Times New Roman"/>
          <w:sz w:val="24"/>
          <w:szCs w:val="24"/>
          <w:lang w:val="lt-LT"/>
        </w:rPr>
      </w:pPr>
      <w:r>
        <w:rPr>
          <w:rFonts w:cs="Times New Roman"/>
          <w:b/>
          <w:bCs/>
          <w:sz w:val="24"/>
          <w:szCs w:val="24"/>
          <w:lang w:val="lt-LT"/>
        </w:rPr>
        <w:t>9</w:t>
      </w:r>
      <w:r w:rsidR="00912AFA" w:rsidRPr="00912AFA">
        <w:rPr>
          <w:rFonts w:cs="Times New Roman"/>
          <w:b/>
          <w:bCs/>
          <w:sz w:val="24"/>
          <w:szCs w:val="24"/>
          <w:lang w:val="lt-LT"/>
        </w:rPr>
        <w:t>.7.</w:t>
      </w:r>
      <w:r w:rsidR="00912AFA" w:rsidRPr="003905D1">
        <w:rPr>
          <w:rFonts w:cs="Times New Roman"/>
          <w:sz w:val="24"/>
          <w:szCs w:val="24"/>
          <w:lang w:val="lt-LT"/>
        </w:rPr>
        <w:t xml:space="preserve"> </w:t>
      </w:r>
      <w:r w:rsidR="00912AFA" w:rsidRPr="00912AFA">
        <w:rPr>
          <w:rFonts w:cs="Times New Roman"/>
          <w:b/>
          <w:bCs/>
          <w:sz w:val="24"/>
          <w:szCs w:val="24"/>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p>
    <w:p w14:paraId="1F5CF9FC" w14:textId="7EB8ED39" w:rsidR="00DD4A78" w:rsidRPr="004630FA" w:rsidRDefault="006353DE" w:rsidP="004630FA">
      <w:pPr>
        <w:pStyle w:val="Body2"/>
        <w:ind w:firstLine="567"/>
        <w:rPr>
          <w:sz w:val="24"/>
          <w:szCs w:val="24"/>
        </w:rPr>
      </w:pPr>
      <w:r>
        <w:rPr>
          <w:sz w:val="24"/>
          <w:szCs w:val="24"/>
          <w:lang w:val="lt-LT"/>
        </w:rPr>
        <w:t>9</w:t>
      </w:r>
      <w:r w:rsidR="00912AFA" w:rsidRPr="00912AFA">
        <w:rPr>
          <w:sz w:val="24"/>
          <w:szCs w:val="24"/>
          <w:lang w:val="lt-LT"/>
        </w:rPr>
        <w:t>.8. Jeigu šiuose pirkimo dokumentuose būtų rasta techninių klaidų, nuostatų, prieštaraujančių viešuosius pirkimus reglamentuojantiems teisės aktams, pirkimo dokumentai nebūtų keičiami, tačiau būtų aiškinami pagal minėtų teisės aktų nuostatas.</w:t>
      </w:r>
      <w:bookmarkEnd w:id="9"/>
      <w:bookmarkEnd w:id="10"/>
    </w:p>
    <w:p w14:paraId="0E929F60" w14:textId="77777777" w:rsidR="009C13D9" w:rsidRDefault="009C13D9" w:rsidP="009C13D9">
      <w:pPr>
        <w:ind w:right="-358"/>
        <w:jc w:val="center"/>
      </w:pPr>
    </w:p>
    <w:p w14:paraId="7BAA2BFF" w14:textId="2EE72A26" w:rsidR="009C13D9" w:rsidRDefault="006353DE" w:rsidP="009C13D9">
      <w:pPr>
        <w:ind w:right="-358"/>
        <w:jc w:val="center"/>
      </w:pPr>
      <w:r w:rsidRPr="006353DE">
        <w:rPr>
          <w:b/>
          <w:bCs/>
        </w:rPr>
        <w:t>10.</w:t>
      </w:r>
      <w:r w:rsidRPr="006353DE">
        <w:rPr>
          <w:b/>
          <w:bCs/>
        </w:rPr>
        <w:tab/>
        <w:t>SUSIPAŽINIMO SU PASIŪLYMAIS LAIKAS IR PROCEDŪRA</w:t>
      </w:r>
    </w:p>
    <w:p w14:paraId="649F7C70" w14:textId="77777777" w:rsidR="009C13D9" w:rsidRDefault="009C13D9" w:rsidP="009C13D9">
      <w:pPr>
        <w:ind w:right="-358"/>
        <w:jc w:val="center"/>
      </w:pPr>
    </w:p>
    <w:p w14:paraId="0627570C" w14:textId="6CA7BE0C" w:rsidR="009C13D9" w:rsidRDefault="009C13D9" w:rsidP="009C13D9">
      <w:pPr>
        <w:ind w:left="0" w:right="-358" w:firstLine="454"/>
      </w:pPr>
      <w:r w:rsidRPr="003905D1">
        <w:t>1</w:t>
      </w:r>
      <w:r w:rsidR="006353DE">
        <w:t>0</w:t>
      </w:r>
      <w:r w:rsidRPr="003905D1">
        <w:t xml:space="preserve">.1. </w:t>
      </w:r>
      <w:r w:rsidR="00981ED5">
        <w:t>S</w:t>
      </w:r>
      <w:r w:rsidRPr="003905D1">
        <w:t>usipažinimas su CVP IS priemonėmis pateiktais tiekėjų pasiūlymais vyks Viešųjų pirkimų</w:t>
      </w:r>
      <w:r>
        <w:t xml:space="preserve"> </w:t>
      </w:r>
      <w:r w:rsidRPr="003905D1">
        <w:t>komisijos (toliau – komisija) posėdyje.</w:t>
      </w:r>
      <w:r w:rsidRPr="003905D1">
        <w:tab/>
      </w:r>
    </w:p>
    <w:p w14:paraId="0A80404C" w14:textId="211A1FBC" w:rsidR="009C13D9" w:rsidRDefault="009C13D9" w:rsidP="009C13D9">
      <w:pPr>
        <w:ind w:left="0" w:right="-358" w:firstLine="454"/>
      </w:pPr>
      <w:r w:rsidRPr="003905D1">
        <w:t>1</w:t>
      </w:r>
      <w:r w:rsidR="006353DE">
        <w:t>0</w:t>
      </w:r>
      <w:r w:rsidRPr="003905D1">
        <w:t>.2. Susipažinimo su CVP IS priemonėmis gautais pasiūlymais procedūroje tiekėjai arba jų atstovai nedalyvauja.</w:t>
      </w:r>
    </w:p>
    <w:p w14:paraId="4CEEF5D6" w14:textId="3CDA86B9" w:rsidR="003B54FF" w:rsidRDefault="009C13D9" w:rsidP="009C13D9">
      <w:pPr>
        <w:ind w:left="0" w:right="-358" w:firstLine="454"/>
      </w:pPr>
      <w:r w:rsidRPr="003905D1">
        <w:t>1</w:t>
      </w:r>
      <w:r w:rsidR="006353DE">
        <w:t>0</w:t>
      </w:r>
      <w:r w:rsidRPr="003905D1">
        <w:t>.3. Atsižvelgiant į tai, kad pasiūlymai pateikiami elektroninėmis priemonėmis, apie susipažinimo su pasiūlymais procedūros rezultatus nebus pranešama.</w:t>
      </w:r>
    </w:p>
    <w:p w14:paraId="0297B4D9" w14:textId="77777777" w:rsidR="0079487E" w:rsidRPr="00BB46B1" w:rsidRDefault="0079487E" w:rsidP="00F1550C">
      <w:pPr>
        <w:ind w:right="-358"/>
        <w:rPr>
          <w:rFonts w:eastAsia="Calibri"/>
          <w:b/>
          <w:color w:val="000000"/>
          <w:szCs w:val="24"/>
        </w:rPr>
      </w:pPr>
    </w:p>
    <w:p w14:paraId="1101A7B3" w14:textId="33A2CEF4" w:rsidR="00DC6AF9" w:rsidRPr="00F22054" w:rsidRDefault="00F22054" w:rsidP="00F22054">
      <w:pPr>
        <w:pStyle w:val="Antrat1"/>
        <w:numPr>
          <w:ilvl w:val="0"/>
          <w:numId w:val="0"/>
        </w:numPr>
        <w:ind w:right="-358"/>
        <w:rPr>
          <w:rFonts w:eastAsia="Calibri"/>
          <w:szCs w:val="24"/>
        </w:rPr>
      </w:pPr>
      <w:bookmarkStart w:id="19" w:name="_Toc126330289"/>
      <w:bookmarkStart w:id="20" w:name="_Toc149199097"/>
      <w:r>
        <w:rPr>
          <w:rFonts w:eastAsia="Calibri"/>
          <w:szCs w:val="24"/>
        </w:rPr>
        <w:t>1</w:t>
      </w:r>
      <w:r w:rsidR="008A48B6">
        <w:rPr>
          <w:rFonts w:eastAsia="Calibri"/>
          <w:szCs w:val="24"/>
        </w:rPr>
        <w:t>1</w:t>
      </w:r>
      <w:r>
        <w:rPr>
          <w:rFonts w:eastAsia="Calibri"/>
          <w:szCs w:val="24"/>
        </w:rPr>
        <w:t xml:space="preserve">. </w:t>
      </w:r>
      <w:bookmarkEnd w:id="19"/>
      <w:bookmarkEnd w:id="20"/>
      <w:r w:rsidR="005F20BF">
        <w:rPr>
          <w:rFonts w:eastAsia="Calibri"/>
          <w:szCs w:val="24"/>
        </w:rPr>
        <w:t xml:space="preserve">PaSIŪLYMŲ </w:t>
      </w:r>
      <w:r w:rsidR="002B0470">
        <w:rPr>
          <w:rFonts w:eastAsia="Calibri"/>
          <w:szCs w:val="24"/>
        </w:rPr>
        <w:t xml:space="preserve">NAGRINĖJIMAS IR PASIŪLYMŲ ATMETIMO </w:t>
      </w:r>
      <w:r w:rsidR="00104CDE">
        <w:rPr>
          <w:rFonts w:eastAsia="Calibri"/>
          <w:szCs w:val="24"/>
        </w:rPr>
        <w:t>PRIEŽASTYS</w:t>
      </w:r>
    </w:p>
    <w:p w14:paraId="078B40B8"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4EE886AD" w14:textId="77777777" w:rsidR="00F22054" w:rsidRDefault="00F22054" w:rsidP="00F22054">
      <w:pPr>
        <w:pStyle w:val="Stilius2"/>
        <w:ind w:left="0" w:right="-358" w:firstLine="0"/>
        <w:rPr>
          <w:sz w:val="24"/>
          <w:szCs w:val="24"/>
          <w:lang w:val="lt-LT"/>
        </w:rPr>
      </w:pPr>
    </w:p>
    <w:p w14:paraId="1F1C0CD0" w14:textId="1F59E258" w:rsidR="000A2278" w:rsidRDefault="00F22054" w:rsidP="006C1106">
      <w:pPr>
        <w:pStyle w:val="Stilius2"/>
        <w:ind w:left="0" w:right="-358" w:firstLine="426"/>
        <w:rPr>
          <w:sz w:val="24"/>
          <w:szCs w:val="24"/>
          <w:lang w:val="lt-LT"/>
        </w:rPr>
      </w:pPr>
      <w:r>
        <w:rPr>
          <w:sz w:val="24"/>
          <w:szCs w:val="24"/>
          <w:lang w:val="lt-LT"/>
        </w:rPr>
        <w:t>1</w:t>
      </w:r>
      <w:r w:rsidR="00864A0E">
        <w:rPr>
          <w:sz w:val="24"/>
          <w:szCs w:val="24"/>
          <w:lang w:val="lt-LT"/>
        </w:rPr>
        <w:t>1</w:t>
      </w:r>
      <w:r>
        <w:rPr>
          <w:sz w:val="24"/>
          <w:szCs w:val="24"/>
          <w:lang w:val="lt-LT"/>
        </w:rPr>
        <w:t xml:space="preserve">.1. </w:t>
      </w:r>
      <w:r w:rsidR="000A5F0E" w:rsidRPr="003905D1">
        <w:rPr>
          <w:sz w:val="24"/>
          <w:szCs w:val="24"/>
          <w:lang w:val="lt-LT"/>
        </w:rPr>
        <w:t>Pasiūlymai nagrinėjami, vertinami ir palyginami konfidencialiai, nedalyvaujant pasiūlymus pateikusių tiekėjų atstovams.</w:t>
      </w:r>
    </w:p>
    <w:p w14:paraId="32B76A0A" w14:textId="645E7C2B" w:rsidR="000A5F0E" w:rsidRDefault="000A5F0E" w:rsidP="006C1106">
      <w:pPr>
        <w:pStyle w:val="Stilius2"/>
        <w:ind w:left="0" w:right="-358" w:firstLine="426"/>
        <w:rPr>
          <w:sz w:val="24"/>
          <w:szCs w:val="24"/>
          <w:lang w:val="lt-LT"/>
        </w:rPr>
      </w:pPr>
      <w:r>
        <w:rPr>
          <w:sz w:val="24"/>
          <w:szCs w:val="24"/>
          <w:lang w:val="lt-LT"/>
        </w:rPr>
        <w:t>1</w:t>
      </w:r>
      <w:r w:rsidR="00864A0E">
        <w:rPr>
          <w:sz w:val="24"/>
          <w:szCs w:val="24"/>
          <w:lang w:val="lt-LT"/>
        </w:rPr>
        <w:t>1</w:t>
      </w:r>
      <w:r>
        <w:rPr>
          <w:sz w:val="24"/>
          <w:szCs w:val="24"/>
          <w:lang w:val="lt-LT"/>
        </w:rPr>
        <w:t xml:space="preserve">.2. </w:t>
      </w:r>
      <w:r w:rsidR="007A28AA" w:rsidRPr="003905D1">
        <w:rPr>
          <w:sz w:val="24"/>
          <w:szCs w:val="24"/>
          <w:lang w:val="lt-LT"/>
        </w:rPr>
        <w:t>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779564BD" w14:textId="648D7E0D" w:rsidR="007A28AA" w:rsidRDefault="007A28AA" w:rsidP="006C1106">
      <w:pPr>
        <w:pStyle w:val="Stilius2"/>
        <w:ind w:left="0" w:right="-358" w:firstLine="426"/>
        <w:rPr>
          <w:sz w:val="24"/>
          <w:szCs w:val="24"/>
          <w:lang w:val="lt-LT"/>
        </w:rPr>
      </w:pPr>
      <w:r>
        <w:rPr>
          <w:sz w:val="24"/>
          <w:szCs w:val="24"/>
          <w:lang w:val="lt-LT"/>
        </w:rPr>
        <w:t>1</w:t>
      </w:r>
      <w:r w:rsidR="00864A0E">
        <w:rPr>
          <w:sz w:val="24"/>
          <w:szCs w:val="24"/>
          <w:lang w:val="lt-LT"/>
        </w:rPr>
        <w:t>1</w:t>
      </w:r>
      <w:r>
        <w:rPr>
          <w:sz w:val="24"/>
          <w:szCs w:val="24"/>
          <w:lang w:val="lt-LT"/>
        </w:rPr>
        <w:t xml:space="preserve">.3. </w:t>
      </w:r>
      <w:r w:rsidR="008177C9" w:rsidRPr="003905D1">
        <w:rPr>
          <w:sz w:val="24"/>
          <w:szCs w:val="24"/>
          <w:lang w:val="lt-LT"/>
        </w:rPr>
        <w:t>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8177C9" w:rsidRPr="003905D1">
        <w:rPr>
          <w:sz w:val="24"/>
          <w:szCs w:val="24"/>
          <w:lang w:val="lt-LT"/>
        </w:rPr>
        <w:tab/>
      </w:r>
    </w:p>
    <w:p w14:paraId="5CCF4884" w14:textId="0FC28F24" w:rsidR="0022111B" w:rsidRDefault="008177C9" w:rsidP="006C1106">
      <w:pPr>
        <w:pStyle w:val="Stilius2"/>
        <w:ind w:left="0" w:right="-358" w:firstLine="426"/>
        <w:rPr>
          <w:sz w:val="24"/>
          <w:szCs w:val="24"/>
          <w:lang w:val="lt-LT"/>
        </w:rPr>
      </w:pPr>
      <w:r>
        <w:rPr>
          <w:sz w:val="24"/>
          <w:szCs w:val="24"/>
          <w:lang w:val="lt-LT"/>
        </w:rPr>
        <w:t>1</w:t>
      </w:r>
      <w:r w:rsidR="00864A0E">
        <w:rPr>
          <w:sz w:val="24"/>
          <w:szCs w:val="24"/>
          <w:lang w:val="lt-LT"/>
        </w:rPr>
        <w:t>1</w:t>
      </w:r>
      <w:r>
        <w:rPr>
          <w:sz w:val="24"/>
          <w:szCs w:val="24"/>
          <w:lang w:val="lt-LT"/>
        </w:rPr>
        <w:t xml:space="preserve">.4. </w:t>
      </w:r>
      <w:r w:rsidR="00B81A3D" w:rsidRPr="003905D1">
        <w:rPr>
          <w:sz w:val="24"/>
          <w:szCs w:val="24"/>
          <w:lang w:val="lt-LT"/>
        </w:rPr>
        <w:t>Perkančioji organizacija gali nevertinti viso dalyvio pasiūlymo, jeigu patikrinusi jo dalį nustato, kad, vadovaujantis Įstatymo reikalavimais, pasiūlymas turi būti atmestas.</w:t>
      </w:r>
    </w:p>
    <w:p w14:paraId="722D6422" w14:textId="52E52BEA" w:rsidR="0022111B" w:rsidRPr="006C1106" w:rsidRDefault="0022111B" w:rsidP="006C1106">
      <w:pPr>
        <w:pStyle w:val="Stilius2"/>
        <w:ind w:left="0" w:right="-358" w:firstLine="426"/>
        <w:rPr>
          <w:b/>
          <w:bCs/>
          <w:sz w:val="24"/>
          <w:szCs w:val="24"/>
          <w:lang w:val="lt-LT"/>
        </w:rPr>
      </w:pPr>
      <w:r w:rsidRPr="006C1106">
        <w:rPr>
          <w:b/>
          <w:bCs/>
          <w:sz w:val="24"/>
          <w:szCs w:val="24"/>
          <w:lang w:val="lt-LT"/>
        </w:rPr>
        <w:t>1</w:t>
      </w:r>
      <w:r w:rsidR="00864A0E">
        <w:rPr>
          <w:b/>
          <w:bCs/>
          <w:sz w:val="24"/>
          <w:szCs w:val="24"/>
          <w:lang w:val="lt-LT"/>
        </w:rPr>
        <w:t>1</w:t>
      </w:r>
      <w:r w:rsidRPr="006C1106">
        <w:rPr>
          <w:b/>
          <w:bCs/>
          <w:sz w:val="24"/>
          <w:szCs w:val="24"/>
          <w:lang w:val="lt-LT"/>
        </w:rPr>
        <w:t>.5. Komisija atmeta pasiūlymą, jeigu:</w:t>
      </w:r>
    </w:p>
    <w:p w14:paraId="71A6510C" w14:textId="75D0C68D" w:rsidR="00451032" w:rsidRPr="00737E90" w:rsidRDefault="00AF3714" w:rsidP="006C1106">
      <w:pPr>
        <w:pStyle w:val="Stilius2"/>
        <w:ind w:left="0" w:right="-358" w:firstLine="426"/>
        <w:rPr>
          <w:sz w:val="24"/>
          <w:szCs w:val="24"/>
          <w:lang w:val="lt-LT"/>
        </w:rPr>
      </w:pPr>
      <w:r w:rsidRPr="00737E90">
        <w:rPr>
          <w:sz w:val="24"/>
          <w:szCs w:val="24"/>
          <w:lang w:val="lt-LT"/>
        </w:rPr>
        <w:t>1</w:t>
      </w:r>
      <w:r w:rsidR="00864A0E">
        <w:rPr>
          <w:sz w:val="24"/>
          <w:szCs w:val="24"/>
          <w:lang w:val="lt-LT"/>
        </w:rPr>
        <w:t>1</w:t>
      </w:r>
      <w:r w:rsidRPr="00737E90">
        <w:rPr>
          <w:sz w:val="24"/>
          <w:szCs w:val="24"/>
          <w:lang w:val="lt-LT"/>
        </w:rPr>
        <w:t xml:space="preserve">.5.1. </w:t>
      </w:r>
      <w:r w:rsidR="0086627E" w:rsidRPr="00737E90">
        <w:rPr>
          <w:sz w:val="24"/>
          <w:szCs w:val="24"/>
          <w:lang w:val="lt-LT"/>
        </w:rPr>
        <w:t>pasiūlymas neatitinka pirkimo dokumentuose nustatytų reikalavimų</w:t>
      </w:r>
      <w:r w:rsidR="0086627E" w:rsidRPr="00737E90">
        <w:rPr>
          <w:sz w:val="24"/>
          <w:szCs w:val="24"/>
        </w:rPr>
        <w:t xml:space="preserve"> </w:t>
      </w:r>
      <w:r w:rsidR="0086627E" w:rsidRPr="00737E90">
        <w:rPr>
          <w:sz w:val="24"/>
          <w:szCs w:val="24"/>
          <w:lang w:val="lt-LT"/>
        </w:rPr>
        <w:t>ir/arba sutarties projekte nustatytų reikalavimų;</w:t>
      </w:r>
    </w:p>
    <w:p w14:paraId="33B5503F" w14:textId="622135C2" w:rsidR="00451032" w:rsidRPr="00737E90" w:rsidRDefault="00451032" w:rsidP="006C1106">
      <w:pPr>
        <w:pStyle w:val="Stilius2"/>
        <w:ind w:left="0" w:right="-358" w:firstLine="426"/>
        <w:rPr>
          <w:sz w:val="24"/>
          <w:szCs w:val="24"/>
          <w:lang w:val="lt-LT"/>
        </w:rPr>
      </w:pPr>
      <w:r w:rsidRPr="00737E90">
        <w:rPr>
          <w:sz w:val="24"/>
          <w:szCs w:val="24"/>
          <w:lang w:val="lt-LT"/>
        </w:rPr>
        <w:t>1</w:t>
      </w:r>
      <w:r w:rsidR="00864A0E">
        <w:rPr>
          <w:sz w:val="24"/>
          <w:szCs w:val="24"/>
          <w:lang w:val="lt-LT"/>
        </w:rPr>
        <w:t>1</w:t>
      </w:r>
      <w:r w:rsidRPr="00737E90">
        <w:rPr>
          <w:sz w:val="24"/>
          <w:szCs w:val="24"/>
          <w:lang w:val="lt-LT"/>
        </w:rPr>
        <w:t>.5.2. dalyvis per jos nustatytą terminą nepaaiškina pasiūlymo;</w:t>
      </w:r>
    </w:p>
    <w:p w14:paraId="018721C5" w14:textId="52FBAFA2" w:rsidR="006C1106" w:rsidRPr="00737E90" w:rsidRDefault="00451032" w:rsidP="006C1106">
      <w:pPr>
        <w:pStyle w:val="Stilius2"/>
        <w:ind w:left="0" w:right="-358" w:firstLine="426"/>
        <w:rPr>
          <w:sz w:val="24"/>
          <w:szCs w:val="24"/>
          <w:lang w:val="lt-LT"/>
        </w:rPr>
      </w:pPr>
      <w:r w:rsidRPr="00737E90">
        <w:rPr>
          <w:sz w:val="24"/>
          <w:szCs w:val="24"/>
          <w:lang w:val="lt-LT"/>
        </w:rPr>
        <w:t>1</w:t>
      </w:r>
      <w:r w:rsidR="00864A0E">
        <w:rPr>
          <w:sz w:val="24"/>
          <w:szCs w:val="24"/>
          <w:lang w:val="lt-LT"/>
        </w:rPr>
        <w:t>1</w:t>
      </w:r>
      <w:r w:rsidRPr="00737E90">
        <w:rPr>
          <w:sz w:val="24"/>
          <w:szCs w:val="24"/>
          <w:lang w:val="lt-LT"/>
        </w:rPr>
        <w:t>.5.3.</w:t>
      </w:r>
      <w:r w:rsidR="006C1106" w:rsidRPr="00737E90">
        <w:rPr>
          <w:sz w:val="24"/>
          <w:szCs w:val="24"/>
          <w:lang w:val="lt-LT"/>
        </w:rPr>
        <w:t xml:space="preserve"> </w:t>
      </w:r>
      <w:r w:rsidR="00830F27" w:rsidRPr="00737E90">
        <w:rPr>
          <w:sz w:val="24"/>
          <w:szCs w:val="24"/>
          <w:lang w:val="lt-LT"/>
        </w:rPr>
        <w:t>dalyvis per jos nustatytą terminą, kaip nurodyta Įstatymo 28 straipsnio 4 dalyje, nepatikslino, nepapildė ar nepateikė kartu su pasiūlymu teikiamų pirkimo dokumentuose nurodytų dokumentų: tiekėjo įgaliojimo asmeniui pasirašyti pasiūlymą;</w:t>
      </w:r>
    </w:p>
    <w:p w14:paraId="0F1B107D" w14:textId="03CBB81F" w:rsidR="006C1106" w:rsidRPr="00737E90" w:rsidRDefault="00830F27" w:rsidP="006C1106">
      <w:pPr>
        <w:pStyle w:val="Stilius2"/>
        <w:ind w:left="0" w:right="-358" w:firstLine="426"/>
        <w:rPr>
          <w:sz w:val="24"/>
          <w:szCs w:val="24"/>
          <w:lang w:val="lt-LT"/>
        </w:rPr>
      </w:pPr>
      <w:r w:rsidRPr="00737E90">
        <w:rPr>
          <w:sz w:val="24"/>
          <w:szCs w:val="24"/>
          <w:lang w:val="lt-LT"/>
        </w:rPr>
        <w:t>1</w:t>
      </w:r>
      <w:r w:rsidR="00864A0E">
        <w:rPr>
          <w:sz w:val="24"/>
          <w:szCs w:val="24"/>
          <w:lang w:val="lt-LT"/>
        </w:rPr>
        <w:t>1</w:t>
      </w:r>
      <w:r w:rsidRPr="00737E90">
        <w:rPr>
          <w:sz w:val="24"/>
          <w:szCs w:val="24"/>
          <w:lang w:val="lt-LT"/>
        </w:rPr>
        <w:t xml:space="preserve">.5.4. </w:t>
      </w:r>
      <w:r w:rsidR="00F56BA6" w:rsidRPr="00737E90">
        <w:rPr>
          <w:sz w:val="24"/>
          <w:szCs w:val="24"/>
          <w:lang w:val="lt-LT"/>
        </w:rPr>
        <w:t>tiekėjo siūlomos prekės, jų dalys, komponentai ir (arba) mazgai, yra pagaminti Viešųjų pirkimų įstatymo 92 str. 14 dalyje numatytame sąraše nurodytose valstybėse ar teritorijose;</w:t>
      </w:r>
    </w:p>
    <w:p w14:paraId="2D1B3D51" w14:textId="2F03A0CE" w:rsidR="006C1106" w:rsidRPr="00737E90" w:rsidRDefault="0060169B"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.5.5. </w:t>
      </w:r>
      <w:r w:rsidR="0087222F" w:rsidRPr="00737E90">
        <w:rPr>
          <w:bCs/>
          <w:sz w:val="24"/>
          <w:szCs w:val="24"/>
          <w:lang w:val="lt-LT"/>
        </w:rPr>
        <w:t>dalyvis nepagrindė neįprastai mažos kainos;</w:t>
      </w:r>
    </w:p>
    <w:p w14:paraId="1B7F3481" w14:textId="3745E625" w:rsidR="006C1106" w:rsidRPr="00737E90" w:rsidRDefault="0087222F"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.5.6. </w:t>
      </w:r>
      <w:r w:rsidR="002D5A2F" w:rsidRPr="00737E90">
        <w:rPr>
          <w:bCs/>
          <w:sz w:val="24"/>
          <w:szCs w:val="24"/>
          <w:lang w:val="lt-LT"/>
        </w:rPr>
        <w:t>pasiūlyme nurodyta kaina yra per didelė ir Perkančiajai organizacijai nepriimtina.</w:t>
      </w:r>
    </w:p>
    <w:p w14:paraId="3D799B04" w14:textId="27C25700" w:rsidR="006C1106" w:rsidRPr="00737E90" w:rsidRDefault="002D5A2F"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.5.7. </w:t>
      </w:r>
      <w:r w:rsidR="00B56758" w:rsidRPr="00737E90">
        <w:rPr>
          <w:bCs/>
          <w:sz w:val="24"/>
          <w:szCs w:val="24"/>
          <w:lang w:val="lt-LT"/>
        </w:rPr>
        <w:t>dalyvis, apie nustatytų reikalavimų atitikimą, yra pateikęs melagingą informaciją, kurią perkančioji organizacija gali įrodyti bet kokiomis teisėtomis priemonėmis;</w:t>
      </w:r>
    </w:p>
    <w:p w14:paraId="0468E814" w14:textId="716C32F3" w:rsidR="006C1106" w:rsidRPr="00737E90" w:rsidRDefault="00B56758"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.5.8. </w:t>
      </w:r>
      <w:r w:rsidR="006C1106" w:rsidRPr="00737E90">
        <w:rPr>
          <w:bCs/>
          <w:sz w:val="24"/>
          <w:szCs w:val="24"/>
          <w:lang w:val="lt-LT"/>
        </w:rPr>
        <w:t xml:space="preserve">tiekėjo patikros metu paaiškėjus, kad yra aplinkybių, </w:t>
      </w:r>
      <w:r w:rsidR="006C1106" w:rsidRPr="00E15EBD">
        <w:rPr>
          <w:bCs/>
          <w:sz w:val="24"/>
          <w:szCs w:val="24"/>
          <w:lang w:val="lt-LT"/>
        </w:rPr>
        <w:t>nurodytų Įstatymo 40 straipsnio 9 dalyje ir Įstatymo 33 straipsnio 9 dalies 1-3 punktuose;</w:t>
      </w:r>
    </w:p>
    <w:p w14:paraId="34CE139D" w14:textId="0A8FF3C4" w:rsidR="0095273C" w:rsidRPr="00737E90" w:rsidRDefault="0095273C"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.5.9. teikėjas neatitinka reikalavimų, susijusių su nacionaliniu saugumu;</w:t>
      </w:r>
    </w:p>
    <w:p w14:paraId="7B9F2E00" w14:textId="1953F9AF" w:rsidR="0095273C" w:rsidRPr="00915367" w:rsidRDefault="0095273C" w:rsidP="006C1106">
      <w:pPr>
        <w:pStyle w:val="Stilius2"/>
        <w:ind w:left="0" w:right="-358" w:firstLine="426"/>
        <w:rPr>
          <w:bCs/>
          <w:sz w:val="24"/>
          <w:szCs w:val="24"/>
          <w:lang w:val="lt-LT"/>
        </w:rPr>
      </w:pPr>
      <w:r w:rsidRPr="00737E90">
        <w:rPr>
          <w:bCs/>
          <w:sz w:val="24"/>
          <w:szCs w:val="24"/>
          <w:lang w:val="lt-LT"/>
        </w:rPr>
        <w:t>1</w:t>
      </w:r>
      <w:r w:rsidR="00864A0E">
        <w:rPr>
          <w:bCs/>
          <w:sz w:val="24"/>
          <w:szCs w:val="24"/>
          <w:lang w:val="lt-LT"/>
        </w:rPr>
        <w:t>1</w:t>
      </w:r>
      <w:r w:rsidRPr="00737E90">
        <w:rPr>
          <w:bCs/>
          <w:sz w:val="24"/>
          <w:szCs w:val="24"/>
          <w:lang w:val="lt-LT"/>
        </w:rPr>
        <w:t xml:space="preserve">.5.10. </w:t>
      </w:r>
      <w:r w:rsidR="00BF6015" w:rsidRPr="00737E90">
        <w:rPr>
          <w:bCs/>
          <w:sz w:val="24"/>
          <w:szCs w:val="24"/>
          <w:lang w:val="lt-LT"/>
        </w:rPr>
        <w:t xml:space="preserve">kai </w:t>
      </w:r>
      <w:r w:rsidR="00BF6015" w:rsidRPr="00915367">
        <w:rPr>
          <w:bCs/>
          <w:sz w:val="24"/>
          <w:szCs w:val="24"/>
          <w:lang w:val="lt-LT"/>
        </w:rPr>
        <w:t>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20329663" w14:textId="15FAE460" w:rsidR="00864A0E" w:rsidRPr="00915367" w:rsidRDefault="00864A0E" w:rsidP="006C1106">
      <w:pPr>
        <w:pStyle w:val="Stilius2"/>
        <w:ind w:left="0" w:right="-358" w:firstLine="426"/>
        <w:rPr>
          <w:bCs/>
          <w:sz w:val="24"/>
          <w:szCs w:val="24"/>
          <w:lang w:val="lt-LT"/>
        </w:rPr>
      </w:pPr>
      <w:r w:rsidRPr="00915367">
        <w:rPr>
          <w:bCs/>
          <w:sz w:val="24"/>
          <w:szCs w:val="24"/>
          <w:lang w:val="lt-LT"/>
        </w:rPr>
        <w:t xml:space="preserve">11.5.11. </w:t>
      </w:r>
      <w:r w:rsidRPr="00915367">
        <w:rPr>
          <w:bCs/>
          <w:iCs/>
          <w:sz w:val="24"/>
          <w:szCs w:val="24"/>
          <w:lang w:val="lt-LT"/>
        </w:rPr>
        <w:t>tiekėjas neatitinka nustatytų kvalifikacijos reikalavimų ar Komisijos prašymu nepateikė kvalifikaciją įrodančių dokumentų.</w:t>
      </w:r>
    </w:p>
    <w:p w14:paraId="5D8F62EF" w14:textId="77777777" w:rsidR="0055435B" w:rsidRPr="00915367"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bookmarkStart w:id="21" w:name="part_3564f4b26a1043d2aa248de27adb5b91"/>
      <w:bookmarkStart w:id="22" w:name="part_9789d20abb134b6ca15bb9deabaa5851"/>
      <w:bookmarkStart w:id="23" w:name="part_7ba04502345444da919e64f30d8ad190"/>
      <w:bookmarkStart w:id="24" w:name="part_37225e061116451a9f29cbc3813707a2"/>
      <w:bookmarkStart w:id="25" w:name="part_cd417b44a07840f0b2b2c1ad61efdef2"/>
      <w:bookmarkStart w:id="26" w:name="part_9f7a2a70009e43209d866d84bf9a6e13"/>
      <w:bookmarkStart w:id="27" w:name="part_cc5c95c83f4f440093bce92c75c10707"/>
      <w:bookmarkEnd w:id="21"/>
      <w:bookmarkEnd w:id="22"/>
      <w:bookmarkEnd w:id="23"/>
      <w:bookmarkEnd w:id="24"/>
      <w:bookmarkEnd w:id="25"/>
      <w:bookmarkEnd w:id="26"/>
      <w:bookmarkEnd w:id="27"/>
    </w:p>
    <w:p w14:paraId="300B5939" w14:textId="77777777" w:rsidR="0055435B" w:rsidRPr="00915367" w:rsidRDefault="0055435B" w:rsidP="00A955AC">
      <w:pPr>
        <w:pStyle w:val="Sraopastraipa"/>
        <w:keepNext/>
        <w:suppressAutoHyphens/>
        <w:autoSpaceDN w:val="0"/>
        <w:ind w:left="0" w:right="-358" w:firstLine="0"/>
        <w:contextualSpacing w:val="0"/>
        <w:outlineLvl w:val="3"/>
        <w:rPr>
          <w:color w:val="000000"/>
          <w:szCs w:val="24"/>
        </w:rPr>
      </w:pPr>
    </w:p>
    <w:p w14:paraId="65886355" w14:textId="0C20F407" w:rsidR="001A59A2" w:rsidRPr="00915367" w:rsidRDefault="0055435B" w:rsidP="00915367">
      <w:pPr>
        <w:pStyle w:val="Antrat1"/>
        <w:numPr>
          <w:ilvl w:val="0"/>
          <w:numId w:val="40"/>
        </w:numPr>
        <w:ind w:right="-358"/>
        <w:jc w:val="both"/>
        <w:rPr>
          <w:szCs w:val="24"/>
        </w:rPr>
      </w:pPr>
      <w:bookmarkStart w:id="28" w:name="_Toc126330294"/>
      <w:bookmarkStart w:id="29" w:name="_Toc149199102"/>
      <w:r w:rsidRPr="00915367">
        <w:rPr>
          <w:szCs w:val="24"/>
        </w:rPr>
        <w:t>PASIŪLYMŲ VERTINIMAS</w:t>
      </w:r>
      <w:bookmarkEnd w:id="28"/>
      <w:bookmarkEnd w:id="29"/>
    </w:p>
    <w:p w14:paraId="1AA2D7FB" w14:textId="77777777" w:rsidR="0055435B" w:rsidRPr="00915367" w:rsidRDefault="0055435B" w:rsidP="00F1550C">
      <w:pPr>
        <w:ind w:right="-358"/>
        <w:rPr>
          <w:szCs w:val="24"/>
        </w:rPr>
      </w:pPr>
    </w:p>
    <w:p w14:paraId="744473D3" w14:textId="77777777" w:rsidR="0055435B" w:rsidRPr="00915367"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1369FCD1" w14:textId="46FD799A" w:rsidR="00D063AF" w:rsidRPr="00915367" w:rsidRDefault="00A13C8E" w:rsidP="00A13C8E">
      <w:pPr>
        <w:ind w:left="0" w:right="-358" w:firstLine="426"/>
        <w:rPr>
          <w:szCs w:val="24"/>
        </w:rPr>
      </w:pPr>
      <w:bookmarkStart w:id="30" w:name="_Ref58464629"/>
      <w:bookmarkStart w:id="31" w:name="_Ref60481995"/>
      <w:r w:rsidRPr="00915367">
        <w:rPr>
          <w:szCs w:val="24"/>
        </w:rPr>
        <w:t>1</w:t>
      </w:r>
      <w:r w:rsidR="00915367">
        <w:rPr>
          <w:szCs w:val="24"/>
        </w:rPr>
        <w:t>2</w:t>
      </w:r>
      <w:r w:rsidRPr="00915367">
        <w:rPr>
          <w:szCs w:val="24"/>
        </w:rPr>
        <w:t xml:space="preserve">.1. </w:t>
      </w:r>
      <w:r w:rsidR="00256DC7" w:rsidRPr="00915367">
        <w:rPr>
          <w:szCs w:val="24"/>
        </w:rPr>
        <w:t xml:space="preserve">Perkančioji organizacija ekonomiškai naudingiausią pasiūlymą išrenka pagal kainą. </w:t>
      </w:r>
      <w:r w:rsidR="00D063AF" w:rsidRPr="00915367">
        <w:rPr>
          <w:szCs w:val="24"/>
        </w:rPr>
        <w:t>Ekonomiškai naudingiausiu pasiūlymu laikomas mažiausios kainos pasiūlymas, atitinkantis pirkimo sąlygose nustatytus reikalavimus</w:t>
      </w:r>
      <w:r w:rsidR="009528B2" w:rsidRPr="00915367">
        <w:rPr>
          <w:szCs w:val="24"/>
        </w:rPr>
        <w:t>.</w:t>
      </w:r>
    </w:p>
    <w:p w14:paraId="0D731B19" w14:textId="75B5E88C" w:rsidR="00CA26B5" w:rsidRPr="00915367" w:rsidRDefault="00CA26B5" w:rsidP="00CA26B5">
      <w:pPr>
        <w:ind w:left="0" w:right="-358" w:firstLine="426"/>
        <w:rPr>
          <w:szCs w:val="24"/>
        </w:rPr>
      </w:pPr>
      <w:r w:rsidRPr="00915367">
        <w:rPr>
          <w:szCs w:val="24"/>
        </w:rPr>
        <w:t>1</w:t>
      </w:r>
      <w:r w:rsidR="00915367">
        <w:rPr>
          <w:szCs w:val="24"/>
        </w:rPr>
        <w:t>2</w:t>
      </w:r>
      <w:r w:rsidRPr="00915367">
        <w:rPr>
          <w:szCs w:val="24"/>
        </w:rPr>
        <w:t>.2.</w:t>
      </w:r>
      <w:r w:rsidR="00D063AF" w:rsidRPr="00915367">
        <w:rPr>
          <w:szCs w:val="24"/>
        </w:rPr>
        <w:t xml:space="preserve"> </w:t>
      </w:r>
      <w:r w:rsidR="00B70650" w:rsidRPr="00915367">
        <w:rPr>
          <w:szCs w:val="24"/>
        </w:rPr>
        <w:t>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10F09A56" w14:textId="4FA26721" w:rsidR="001E5C6E" w:rsidRDefault="00CA26B5" w:rsidP="00CA26B5">
      <w:pPr>
        <w:ind w:left="0" w:right="-358" w:firstLine="426"/>
        <w:rPr>
          <w:szCs w:val="24"/>
        </w:rPr>
      </w:pPr>
      <w:r w:rsidRPr="00915367">
        <w:rPr>
          <w:szCs w:val="24"/>
        </w:rPr>
        <w:t>1</w:t>
      </w:r>
      <w:r w:rsidR="00915367">
        <w:rPr>
          <w:szCs w:val="24"/>
        </w:rPr>
        <w:t>2</w:t>
      </w:r>
      <w:r w:rsidRPr="00915367">
        <w:rPr>
          <w:szCs w:val="24"/>
        </w:rPr>
        <w:t xml:space="preserve">.3. </w:t>
      </w:r>
      <w:r w:rsidR="00E223EF" w:rsidRPr="00915367">
        <w:rPr>
          <w:szCs w:val="24"/>
        </w:rPr>
        <w:t>Siekiant atlikti lygiavertį pasiūlymų</w:t>
      </w:r>
      <w:r w:rsidR="00E223EF" w:rsidRPr="003905D1">
        <w:rPr>
          <w:szCs w:val="24"/>
        </w:rPr>
        <w:t xml:space="preserve">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p>
    <w:p w14:paraId="15E481BF" w14:textId="77777777" w:rsidR="00E223EF" w:rsidRPr="00CA26B5" w:rsidRDefault="00E223EF" w:rsidP="00CA26B5">
      <w:pPr>
        <w:ind w:left="0" w:right="-358" w:firstLine="426"/>
        <w:rPr>
          <w:szCs w:val="24"/>
        </w:rPr>
      </w:pPr>
    </w:p>
    <w:p w14:paraId="2E3055AE" w14:textId="0CB287F5" w:rsidR="0055435B" w:rsidRPr="00BB46B1" w:rsidRDefault="00E65BF4" w:rsidP="00F1550C">
      <w:pPr>
        <w:pStyle w:val="Antrat1"/>
        <w:ind w:right="-358"/>
        <w:rPr>
          <w:szCs w:val="24"/>
        </w:rPr>
      </w:pPr>
      <w:r w:rsidRPr="003905D1">
        <w:rPr>
          <w:szCs w:val="24"/>
        </w:rPr>
        <w:t>PASIŪLYMŲ EILĖ IR LAIMĖTOJO NUSTATYMAS</w:t>
      </w:r>
      <w:r w:rsidR="0055435B" w:rsidRPr="00BB46B1">
        <w:rPr>
          <w:szCs w:val="24"/>
        </w:rPr>
        <w:t xml:space="preserve"> </w:t>
      </w:r>
    </w:p>
    <w:p w14:paraId="0F53CD4E" w14:textId="77777777" w:rsidR="0055435B" w:rsidRPr="00BB46B1" w:rsidRDefault="0055435B" w:rsidP="00F1550C">
      <w:pPr>
        <w:pStyle w:val="Betarp1"/>
        <w:ind w:right="-358"/>
        <w:rPr>
          <w:sz w:val="24"/>
          <w:szCs w:val="24"/>
        </w:rPr>
      </w:pPr>
    </w:p>
    <w:p w14:paraId="1CF7DBB1"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7C6FBEBA" w14:textId="5DA8EE47" w:rsidR="003E33E3" w:rsidRDefault="003E33E3" w:rsidP="003E33E3">
      <w:pPr>
        <w:ind w:left="0" w:right="-358" w:firstLine="426"/>
        <w:rPr>
          <w:szCs w:val="24"/>
        </w:rPr>
      </w:pPr>
      <w:r w:rsidRPr="003905D1">
        <w:rPr>
          <w:szCs w:val="24"/>
        </w:rPr>
        <w:t>1</w:t>
      </w:r>
      <w:r w:rsidR="00915367">
        <w:rPr>
          <w:szCs w:val="24"/>
        </w:rPr>
        <w:t>3</w:t>
      </w:r>
      <w:r w:rsidRPr="003905D1">
        <w:rPr>
          <w:szCs w:val="24"/>
        </w:rPr>
        <w:t>.1.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3905D1">
        <w:rPr>
          <w:szCs w:val="24"/>
        </w:rPr>
        <w:tab/>
      </w:r>
    </w:p>
    <w:p w14:paraId="1DE0792E" w14:textId="430FF9F6" w:rsidR="003E33E3" w:rsidRDefault="003E33E3" w:rsidP="003E33E3">
      <w:pPr>
        <w:ind w:left="0" w:right="-358" w:firstLine="426"/>
        <w:rPr>
          <w:szCs w:val="24"/>
        </w:rPr>
      </w:pPr>
      <w:r w:rsidRPr="003905D1">
        <w:rPr>
          <w:szCs w:val="24"/>
        </w:rPr>
        <w:t>1</w:t>
      </w:r>
      <w:r w:rsidR="00915367">
        <w:rPr>
          <w:szCs w:val="24"/>
        </w:rPr>
        <w:t>3</w:t>
      </w:r>
      <w:r w:rsidRPr="003905D1">
        <w:rPr>
          <w:szCs w:val="24"/>
        </w:rPr>
        <w:t>.2. Perkančioji organizacija suinteresuotiems dalyviams ne vėliau kaip per 3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905D1">
        <w:rPr>
          <w:szCs w:val="24"/>
        </w:rPr>
        <w:tab/>
      </w:r>
    </w:p>
    <w:p w14:paraId="2EBF647D" w14:textId="080FA7BE" w:rsidR="003E33E3" w:rsidRDefault="003E33E3" w:rsidP="003E33E3">
      <w:pPr>
        <w:ind w:left="0" w:right="-358" w:firstLine="426"/>
        <w:rPr>
          <w:szCs w:val="24"/>
        </w:rPr>
      </w:pPr>
      <w:r w:rsidRPr="003905D1">
        <w:rPr>
          <w:szCs w:val="24"/>
        </w:rPr>
        <w:t>1</w:t>
      </w:r>
      <w:r w:rsidR="00915367">
        <w:rPr>
          <w:szCs w:val="24"/>
        </w:rPr>
        <w:t>3</w:t>
      </w:r>
      <w:r w:rsidRPr="003905D1">
        <w:rPr>
          <w:szCs w:val="24"/>
        </w:rPr>
        <w:t xml:space="preserve">.3. Pirkimo sutartis sudaroma nedelsiant, bet ne anksčiau negu pasibaigė pirkimo sutarties sudarymo atidėjimo terminas, kuris negali būti trumpesnis kaip </w:t>
      </w:r>
      <w:r w:rsidR="004D210F">
        <w:rPr>
          <w:szCs w:val="24"/>
        </w:rPr>
        <w:t xml:space="preserve">5 darbo </w:t>
      </w:r>
      <w:r w:rsidRPr="003905D1">
        <w:rPr>
          <w:szCs w:val="24"/>
        </w:rPr>
        <w:t>dien</w:t>
      </w:r>
      <w:r w:rsidR="004D210F">
        <w:rPr>
          <w:szCs w:val="24"/>
        </w:rPr>
        <w:t>os</w:t>
      </w:r>
      <w:r w:rsidRPr="003905D1">
        <w:rPr>
          <w:szCs w:val="24"/>
        </w:rPr>
        <w:t>. Atidėjimo terminas gali būti netaikomas, kai vienintelis suinteresuotas dalyvis yra tas, su kuriuo sudaroma pirkimo sutartis.</w:t>
      </w:r>
    </w:p>
    <w:p w14:paraId="20B0B073" w14:textId="2B8C4FC9" w:rsidR="003E33E3" w:rsidRDefault="003E33E3" w:rsidP="003E33E3">
      <w:pPr>
        <w:ind w:left="0" w:right="-358" w:firstLine="426"/>
        <w:rPr>
          <w:szCs w:val="24"/>
        </w:rPr>
      </w:pPr>
      <w:r w:rsidRPr="003905D1">
        <w:rPr>
          <w:szCs w:val="24"/>
        </w:rPr>
        <w:t>1</w:t>
      </w:r>
      <w:r w:rsidR="00915367">
        <w:rPr>
          <w:szCs w:val="24"/>
        </w:rPr>
        <w:t>3</w:t>
      </w:r>
      <w:r w:rsidRPr="003905D1">
        <w:rPr>
          <w:szCs w:val="24"/>
        </w:rPr>
        <w:t xml:space="preserve">.4. Perkančioji organizacija sudaryti pirkimo sutartį siūlo tam dalyviui, kurio pasiūlymas pripažintas laimėjusiu. Dalyvis sudaryti pirkimo sutarties kviečiamas CVP IS priemonėmis ir jam nurodomas laikas, iki kada </w:t>
      </w:r>
      <w:r w:rsidR="004D210F">
        <w:rPr>
          <w:szCs w:val="24"/>
        </w:rPr>
        <w:t>turi būti</w:t>
      </w:r>
      <w:r w:rsidRPr="003905D1">
        <w:rPr>
          <w:szCs w:val="24"/>
        </w:rPr>
        <w:t xml:space="preserve"> sudaryt</w:t>
      </w:r>
      <w:r w:rsidR="004D210F">
        <w:rPr>
          <w:szCs w:val="24"/>
        </w:rPr>
        <w:t>a</w:t>
      </w:r>
      <w:r w:rsidRPr="003905D1">
        <w:rPr>
          <w:szCs w:val="24"/>
        </w:rPr>
        <w:t xml:space="preserve"> pirkimo sutart</w:t>
      </w:r>
      <w:r w:rsidR="004D210F">
        <w:rPr>
          <w:szCs w:val="24"/>
        </w:rPr>
        <w:t>is</w:t>
      </w:r>
      <w:r w:rsidRPr="003905D1">
        <w:rPr>
          <w:szCs w:val="24"/>
        </w:rPr>
        <w:t>.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905D1">
        <w:rPr>
          <w:szCs w:val="24"/>
        </w:rPr>
        <w:tab/>
      </w:r>
    </w:p>
    <w:p w14:paraId="65CCF8A9" w14:textId="2F2D1388" w:rsidR="00226B58" w:rsidRDefault="003E33E3" w:rsidP="003E33E3">
      <w:pPr>
        <w:ind w:left="0" w:right="-358" w:firstLine="426"/>
        <w:rPr>
          <w:szCs w:val="24"/>
        </w:rPr>
      </w:pPr>
      <w:r w:rsidRPr="003905D1">
        <w:rPr>
          <w:szCs w:val="24"/>
        </w:rPr>
        <w:t>1</w:t>
      </w:r>
      <w:r w:rsidR="00915367">
        <w:rPr>
          <w:szCs w:val="24"/>
        </w:rPr>
        <w:t>3</w:t>
      </w:r>
      <w:r w:rsidRPr="003905D1">
        <w:rPr>
          <w:szCs w:val="24"/>
        </w:rPr>
        <w:t>.5. Jeigu dalyvis, kuriam buvo pasiūlyta sudaryti pirkimo sutartį, raštu atsisako ją sudaryti arba jeigu iki perkančiosios organizacijos nurodyto laiko nesudar</w:t>
      </w:r>
      <w:r w:rsidR="004D210F">
        <w:rPr>
          <w:szCs w:val="24"/>
        </w:rPr>
        <w:t>o</w:t>
      </w:r>
      <w:r w:rsidRPr="003905D1">
        <w:rPr>
          <w:szCs w:val="24"/>
        </w:rPr>
        <w:t xml:space="preserve">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52F38AF5" w14:textId="45B74D1D" w:rsidR="0055435B" w:rsidRPr="00BB46B1" w:rsidRDefault="00B64859" w:rsidP="00F1550C">
      <w:pPr>
        <w:pStyle w:val="Antrat1"/>
        <w:ind w:right="-358"/>
        <w:rPr>
          <w:szCs w:val="24"/>
        </w:rPr>
      </w:pPr>
      <w:r w:rsidRPr="003905D1">
        <w:rPr>
          <w:szCs w:val="24"/>
        </w:rPr>
        <w:t>SUTARTIES NUOSTATOS</w:t>
      </w:r>
      <w:r w:rsidR="0055435B" w:rsidRPr="00BB46B1">
        <w:rPr>
          <w:szCs w:val="24"/>
        </w:rPr>
        <w:t xml:space="preserve"> </w:t>
      </w:r>
    </w:p>
    <w:p w14:paraId="6426C81F" w14:textId="77777777" w:rsidR="0055435B" w:rsidRPr="00BB46B1" w:rsidRDefault="0055435B" w:rsidP="00F1550C">
      <w:pPr>
        <w:ind w:right="-358"/>
        <w:rPr>
          <w:szCs w:val="24"/>
        </w:rPr>
      </w:pPr>
    </w:p>
    <w:p w14:paraId="3ED8356A"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4F1E077D" w14:textId="27333514" w:rsidR="0055435B" w:rsidRPr="0063163A" w:rsidRDefault="005411BF" w:rsidP="00E35E8B">
      <w:pPr>
        <w:pStyle w:val="Stilius1"/>
        <w:ind w:right="-358" w:firstLine="426"/>
        <w:rPr>
          <w:sz w:val="24"/>
          <w:szCs w:val="24"/>
        </w:rPr>
      </w:pPr>
      <w:r>
        <w:rPr>
          <w:sz w:val="24"/>
          <w:szCs w:val="24"/>
        </w:rPr>
        <w:t>1</w:t>
      </w:r>
      <w:r w:rsidR="00915367">
        <w:rPr>
          <w:sz w:val="24"/>
          <w:szCs w:val="24"/>
        </w:rPr>
        <w:t>4</w:t>
      </w:r>
      <w:r>
        <w:rPr>
          <w:sz w:val="24"/>
          <w:szCs w:val="24"/>
        </w:rPr>
        <w:t xml:space="preserve">.1. </w:t>
      </w:r>
      <w:r w:rsidR="009A299D">
        <w:rPr>
          <w:sz w:val="24"/>
          <w:szCs w:val="24"/>
        </w:rPr>
        <w:t xml:space="preserve">Viešojo pirkimo-pardavimo sutarties specialiosios sąlygos pateikiamos </w:t>
      </w:r>
      <w:r w:rsidR="009A299D" w:rsidRPr="0063163A">
        <w:rPr>
          <w:sz w:val="24"/>
          <w:szCs w:val="24"/>
        </w:rPr>
        <w:t xml:space="preserve">pirkimo sąlygų </w:t>
      </w:r>
      <w:r w:rsidR="002E7394" w:rsidRPr="0063163A">
        <w:rPr>
          <w:sz w:val="24"/>
          <w:szCs w:val="24"/>
        </w:rPr>
        <w:t>7</w:t>
      </w:r>
      <w:r w:rsidR="009A299D" w:rsidRPr="0063163A">
        <w:rPr>
          <w:sz w:val="24"/>
          <w:szCs w:val="24"/>
        </w:rPr>
        <w:t xml:space="preserve"> priede „Specialiosios paslaugų sutarties sąlygos“.</w:t>
      </w:r>
    </w:p>
    <w:p w14:paraId="29791B7A" w14:textId="03820295" w:rsidR="00F90777" w:rsidRPr="00BB46B1" w:rsidRDefault="00AE4F8C" w:rsidP="00F90777">
      <w:pPr>
        <w:pStyle w:val="Stilius1"/>
        <w:ind w:right="-358" w:firstLine="426"/>
        <w:rPr>
          <w:sz w:val="24"/>
          <w:szCs w:val="24"/>
        </w:rPr>
      </w:pPr>
      <w:r w:rsidRPr="0063163A">
        <w:rPr>
          <w:sz w:val="24"/>
          <w:szCs w:val="24"/>
        </w:rPr>
        <w:t>1</w:t>
      </w:r>
      <w:r w:rsidR="00915367" w:rsidRPr="0063163A">
        <w:rPr>
          <w:sz w:val="24"/>
          <w:szCs w:val="24"/>
        </w:rPr>
        <w:t>4</w:t>
      </w:r>
      <w:r w:rsidRPr="0063163A">
        <w:rPr>
          <w:sz w:val="24"/>
          <w:szCs w:val="24"/>
        </w:rPr>
        <w:t>.2.</w:t>
      </w:r>
      <w:r w:rsidR="00334614">
        <w:rPr>
          <w:sz w:val="24"/>
          <w:szCs w:val="24"/>
        </w:rPr>
        <w:t xml:space="preserve"> </w:t>
      </w:r>
      <w:r w:rsidR="00334614" w:rsidRPr="003905D1">
        <w:rPr>
          <w:sz w:val="24"/>
          <w:szCs w:val="24"/>
        </w:rPr>
        <w:t>Pirkimo sutartis sutarties galiojimo laikotarpiu gali būti keičiama vadovaujantis Įstatymo 53 straipsniu. Sutarties sąlygų pakeitimai įforminami šalių rašytiniais susitarimais, kurie yra neatsiejama sutarties dalis.</w:t>
      </w:r>
    </w:p>
    <w:p w14:paraId="4E121E3A" w14:textId="77777777" w:rsidR="0055435B" w:rsidRPr="00BB46B1" w:rsidRDefault="0055435B" w:rsidP="00F1550C">
      <w:pPr>
        <w:ind w:right="-358" w:firstLine="567"/>
        <w:rPr>
          <w:szCs w:val="24"/>
        </w:rPr>
      </w:pPr>
    </w:p>
    <w:p w14:paraId="281E6C6A" w14:textId="77777777" w:rsidR="0055435B" w:rsidRPr="00BB46B1" w:rsidRDefault="0055435B" w:rsidP="00F1550C">
      <w:pPr>
        <w:pStyle w:val="Antrat1"/>
        <w:ind w:right="-358"/>
        <w:rPr>
          <w:szCs w:val="24"/>
        </w:rPr>
      </w:pPr>
      <w:bookmarkStart w:id="32" w:name="_Toc126330298"/>
      <w:bookmarkStart w:id="33" w:name="_Toc149199106"/>
      <w:r w:rsidRPr="00BB46B1">
        <w:rPr>
          <w:szCs w:val="24"/>
        </w:rPr>
        <w:t>PRETENZIJŲ, IEŠKINIŲ TEIKIMAS IR NAGRINĖJIMAS</w:t>
      </w:r>
      <w:bookmarkEnd w:id="32"/>
      <w:bookmarkEnd w:id="33"/>
      <w:r w:rsidRPr="00BB46B1">
        <w:rPr>
          <w:szCs w:val="24"/>
        </w:rPr>
        <w:t xml:space="preserve"> </w:t>
      </w:r>
    </w:p>
    <w:p w14:paraId="3231F414" w14:textId="77777777" w:rsidR="0055435B" w:rsidRPr="00BB46B1" w:rsidRDefault="0055435B" w:rsidP="00F1550C">
      <w:pPr>
        <w:pStyle w:val="Stilius1"/>
        <w:ind w:right="-358"/>
        <w:rPr>
          <w:sz w:val="24"/>
          <w:szCs w:val="24"/>
        </w:rPr>
      </w:pPr>
    </w:p>
    <w:p w14:paraId="416D6760"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3AEC924A" w14:textId="73C8D7C6" w:rsidR="001A6F93" w:rsidRDefault="001A6F93" w:rsidP="001A6F93">
      <w:pPr>
        <w:pStyle w:val="Betarp1"/>
        <w:ind w:left="0" w:right="-358" w:firstLine="567"/>
        <w:rPr>
          <w:sz w:val="24"/>
          <w:szCs w:val="24"/>
        </w:rPr>
      </w:pPr>
      <w:r>
        <w:rPr>
          <w:sz w:val="24"/>
          <w:szCs w:val="24"/>
        </w:rPr>
        <w:t>1</w:t>
      </w:r>
      <w:r w:rsidR="00915367">
        <w:rPr>
          <w:sz w:val="24"/>
          <w:szCs w:val="24"/>
        </w:rPr>
        <w:t>5</w:t>
      </w:r>
      <w:r w:rsidR="007D364E" w:rsidRPr="00BB46B1">
        <w:rPr>
          <w:sz w:val="24"/>
          <w:szCs w:val="24"/>
        </w:rPr>
        <w:t xml:space="preserve">.1. </w:t>
      </w:r>
      <w:r w:rsidR="0055435B" w:rsidRPr="00BB46B1">
        <w:rPr>
          <w:sz w:val="24"/>
          <w:szCs w:val="24"/>
        </w:rPr>
        <w:t>Tiekėjas pirkimo procedūrų metu (iki pirkimo sutarties sudarymo dienos) turi teisę ginčyti Perkančiosios organizacijos veiksmus ir (arba) sprendimus pateikiant pretenziją. Pretenzija teikiama laikantis šių reikalavimų:</w:t>
      </w:r>
    </w:p>
    <w:p w14:paraId="411929B8" w14:textId="6804AF68" w:rsidR="001A6F93" w:rsidRDefault="001A6F93" w:rsidP="001A6F93">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.1.1 </w:t>
      </w:r>
      <w:r w:rsidR="0055435B" w:rsidRPr="00BB46B1">
        <w:rPr>
          <w:color w:val="000000"/>
          <w:sz w:val="24"/>
          <w:szCs w:val="24"/>
        </w:rPr>
        <w:t xml:space="preserve">pretenzija turi būti pateikta per </w:t>
      </w:r>
      <w:r w:rsidR="003156B1" w:rsidRPr="00BB46B1">
        <w:rPr>
          <w:color w:val="000000"/>
          <w:sz w:val="24"/>
          <w:szCs w:val="24"/>
        </w:rPr>
        <w:t>5</w:t>
      </w:r>
      <w:r w:rsidR="0055435B" w:rsidRPr="00BB46B1">
        <w:rPr>
          <w:color w:val="000000"/>
          <w:sz w:val="24"/>
          <w:szCs w:val="24"/>
        </w:rPr>
        <w:t xml:space="preserve"> (</w:t>
      </w:r>
      <w:r w:rsidR="003156B1" w:rsidRPr="00BB46B1">
        <w:rPr>
          <w:color w:val="000000"/>
          <w:sz w:val="24"/>
          <w:szCs w:val="24"/>
        </w:rPr>
        <w:t>penkias</w:t>
      </w:r>
      <w:r w:rsidR="0055435B" w:rsidRPr="00BB46B1">
        <w:rPr>
          <w:color w:val="000000"/>
          <w:sz w:val="24"/>
          <w:szCs w:val="24"/>
        </w:rPr>
        <w:t>) dien</w:t>
      </w:r>
      <w:r w:rsidR="003156B1" w:rsidRPr="00BB46B1">
        <w:rPr>
          <w:color w:val="000000"/>
          <w:sz w:val="24"/>
          <w:szCs w:val="24"/>
        </w:rPr>
        <w:t>as</w:t>
      </w:r>
      <w:r w:rsidR="0055435B" w:rsidRPr="00BB46B1">
        <w:rPr>
          <w:color w:val="000000"/>
          <w:sz w:val="24"/>
          <w:szCs w:val="24"/>
        </w:rPr>
        <w:t xml:space="preserve"> nuo paskelbimo apie Perkančiosios organizacijos priimtą sprendimą dienos arba Perkančiosios organizacijos pranešimo raštu apie jo priimtą sprendimą išsiuntimo tiekėjams dienos. </w:t>
      </w:r>
    </w:p>
    <w:p w14:paraId="07411497" w14:textId="68A0FD60" w:rsidR="00665D89" w:rsidRDefault="001A6F93" w:rsidP="00665D89">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.1.2.</w:t>
      </w:r>
      <w:r w:rsidR="00665D89">
        <w:rPr>
          <w:color w:val="000000"/>
          <w:sz w:val="24"/>
          <w:szCs w:val="24"/>
        </w:rPr>
        <w:t xml:space="preserve"> </w:t>
      </w:r>
      <w:r w:rsidR="00CA7C31" w:rsidRPr="00B47493">
        <w:rPr>
          <w:sz w:val="24"/>
          <w:szCs w:val="24"/>
        </w:rPr>
        <w:t>pretenzi</w:t>
      </w:r>
      <w:r w:rsidR="0055435B" w:rsidRPr="00CA7C31">
        <w:rPr>
          <w:color w:val="000000"/>
          <w:sz w:val="24"/>
          <w:szCs w:val="24"/>
        </w:rPr>
        <w:t>ja teikiama</w:t>
      </w:r>
      <w:r w:rsidR="00283432" w:rsidRPr="00CA7C31">
        <w:rPr>
          <w:color w:val="000000"/>
          <w:sz w:val="24"/>
          <w:szCs w:val="24"/>
        </w:rPr>
        <w:t xml:space="preserve"> elektroninėmis priemonėmis</w:t>
      </w:r>
      <w:r w:rsidR="0055435B" w:rsidRPr="00CA7C31">
        <w:rPr>
          <w:color w:val="000000"/>
          <w:sz w:val="24"/>
          <w:szCs w:val="24"/>
        </w:rPr>
        <w:t xml:space="preserve">. </w:t>
      </w:r>
    </w:p>
    <w:p w14:paraId="76795DD5" w14:textId="272FEEF0" w:rsidR="00C77865" w:rsidRDefault="00665D89" w:rsidP="00C77865">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w:t>
      </w:r>
      <w:r w:rsidR="00C77865">
        <w:rPr>
          <w:color w:val="000000"/>
          <w:sz w:val="24"/>
          <w:szCs w:val="24"/>
        </w:rPr>
        <w:t>2</w:t>
      </w:r>
      <w:r>
        <w:rPr>
          <w:color w:val="000000"/>
          <w:sz w:val="24"/>
          <w:szCs w:val="24"/>
        </w:rPr>
        <w:t xml:space="preserve">. </w:t>
      </w:r>
      <w:r w:rsidR="0055435B" w:rsidRPr="00BB46B1">
        <w:rPr>
          <w:color w:val="000000"/>
          <w:sz w:val="24"/>
          <w:szCs w:val="24"/>
        </w:rPr>
        <w:t xml:space="preserve">Perkančioji organizacija pretenziją nagrinėja laikantis šių reikalavimų: </w:t>
      </w:r>
    </w:p>
    <w:p w14:paraId="57075CA1" w14:textId="7272BCDF" w:rsidR="00C77865" w:rsidRDefault="00C77865" w:rsidP="00C77865">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.2.1. </w:t>
      </w:r>
      <w:r w:rsidR="0055435B" w:rsidRPr="00BB46B1">
        <w:rPr>
          <w:color w:val="000000"/>
          <w:sz w:val="24"/>
          <w:szCs w:val="24"/>
        </w:rPr>
        <w:t xml:space="preserve">Perkančioji organizacija gavusi pretenziją </w:t>
      </w:r>
      <w:r w:rsidR="0055435B" w:rsidRPr="00BB46B1">
        <w:rPr>
          <w:sz w:val="24"/>
          <w:szCs w:val="24"/>
        </w:rPr>
        <w:t>nedelsdama sustabdo pirkimo procedūrą, kol bus išnagrinėta pretenzija ir priimtas sprendimas.</w:t>
      </w:r>
    </w:p>
    <w:p w14:paraId="3C430C21" w14:textId="2FCD37BC" w:rsidR="00C77865" w:rsidRDefault="00C77865" w:rsidP="00C77865">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.2.3. </w:t>
      </w:r>
      <w:r w:rsidR="0055435B" w:rsidRPr="00BB46B1">
        <w:rPr>
          <w:color w:val="000000"/>
          <w:sz w:val="24"/>
          <w:szCs w:val="24"/>
        </w:rPr>
        <w:t xml:space="preserve">Perkančioji organizacija </w:t>
      </w:r>
      <w:r w:rsidR="0055435B" w:rsidRPr="00BB46B1">
        <w:rPr>
          <w:sz w:val="24"/>
          <w:szCs w:val="24"/>
        </w:rPr>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3CCCD8E0" w14:textId="6C2F2D08" w:rsidR="00C77865" w:rsidRDefault="00C77865" w:rsidP="00C77865">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.2.4. </w:t>
      </w:r>
      <w:r w:rsidR="006162E4" w:rsidRPr="00BB46B1">
        <w:rPr>
          <w:sz w:val="24"/>
          <w:szCs w:val="24"/>
        </w:rPr>
        <w:t xml:space="preserve">Pateikiant </w:t>
      </w:r>
      <w:r w:rsidR="0055435B" w:rsidRPr="00BB46B1">
        <w:rPr>
          <w:sz w:val="24"/>
          <w:szCs w:val="24"/>
        </w:rPr>
        <w:t xml:space="preserve">sprendimą dėl pretenzijos </w:t>
      </w:r>
      <w:r w:rsidR="0055435B" w:rsidRPr="00BB46B1">
        <w:rPr>
          <w:color w:val="000000"/>
          <w:sz w:val="24"/>
          <w:szCs w:val="24"/>
        </w:rPr>
        <w:t xml:space="preserve">Perkančioji organizacija </w:t>
      </w:r>
      <w:r w:rsidR="0055435B" w:rsidRPr="00BB46B1">
        <w:rPr>
          <w:sz w:val="24"/>
          <w:szCs w:val="24"/>
        </w:rPr>
        <w:t xml:space="preserve">užtikrina, kad nepažeis tiekėjo teisės į konfidencialios informacijos apsaugą ir, jeigu pretenzija buvo gauta iki pasiūlymų pateikimo termino pabaigos, neatskleis tiekėjo, iš kurio buvo gauta pretenzija, tapatybės. </w:t>
      </w:r>
    </w:p>
    <w:p w14:paraId="52BFD822" w14:textId="628AA5DE" w:rsidR="00EC4D38" w:rsidRDefault="00C77865" w:rsidP="00EC4D38">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.2.5. </w:t>
      </w:r>
      <w:r w:rsidR="0055435B" w:rsidRPr="00BB46B1">
        <w:rPr>
          <w:color w:val="000000"/>
          <w:sz w:val="24"/>
          <w:szCs w:val="24"/>
        </w:rPr>
        <w:t xml:space="preserve">Perkančioji organizacija </w:t>
      </w:r>
      <w:r w:rsidR="0055435B" w:rsidRPr="00BB46B1">
        <w:rPr>
          <w:sz w:val="24"/>
          <w:szCs w:val="24"/>
        </w:rPr>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1BC6B31E" w14:textId="466649A6" w:rsidR="00567234" w:rsidRDefault="00EC4D38" w:rsidP="00567234">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.2.6. </w:t>
      </w:r>
      <w:r w:rsidR="0055435B" w:rsidRPr="00BB46B1">
        <w:rPr>
          <w:color w:val="000000"/>
          <w:sz w:val="24"/>
          <w:szCs w:val="24"/>
        </w:rPr>
        <w:t xml:space="preserve">Perkančioji organizacija </w:t>
      </w:r>
      <w:r w:rsidR="0055435B" w:rsidRPr="00BB46B1">
        <w:rPr>
          <w:sz w:val="24"/>
          <w:szCs w:val="24"/>
        </w:rPr>
        <w:t xml:space="preserve">neprivalo nagrinėti tiekėjo pretenzijos, kuri pateikta praleidus šio skyriaus </w:t>
      </w:r>
      <w:r w:rsidR="001A6F93">
        <w:rPr>
          <w:sz w:val="24"/>
          <w:szCs w:val="24"/>
        </w:rPr>
        <w:t>1</w:t>
      </w:r>
      <w:r w:rsidR="0063163A">
        <w:rPr>
          <w:sz w:val="24"/>
          <w:szCs w:val="24"/>
        </w:rPr>
        <w:t>5</w:t>
      </w:r>
      <w:r w:rsidR="0055435B" w:rsidRPr="00BB46B1">
        <w:rPr>
          <w:sz w:val="24"/>
          <w:szCs w:val="24"/>
        </w:rPr>
        <w:t>.1.1. punkte nustatytus terminus, pateikta pakartotinai dėl to paties Perkančiosios organizacijos priimto sprendimo arba atlikto veiksmo ir (arba) pateikta po sutarties sudarymo dienos.</w:t>
      </w:r>
    </w:p>
    <w:p w14:paraId="5EABF517" w14:textId="7A80EC77" w:rsidR="0055435B" w:rsidRPr="00567234" w:rsidRDefault="00567234" w:rsidP="00567234">
      <w:pPr>
        <w:pStyle w:val="Betarp1"/>
        <w:ind w:left="0" w:right="-358" w:firstLine="567"/>
        <w:rPr>
          <w:color w:val="000000"/>
          <w:sz w:val="24"/>
          <w:szCs w:val="24"/>
        </w:rPr>
      </w:pPr>
      <w:r>
        <w:rPr>
          <w:color w:val="000000"/>
          <w:sz w:val="24"/>
          <w:szCs w:val="24"/>
        </w:rPr>
        <w:t>1</w:t>
      </w:r>
      <w:r w:rsidR="00915367">
        <w:rPr>
          <w:color w:val="000000"/>
          <w:sz w:val="24"/>
          <w:szCs w:val="24"/>
        </w:rPr>
        <w:t>5</w:t>
      </w:r>
      <w:r>
        <w:rPr>
          <w:color w:val="000000"/>
          <w:sz w:val="24"/>
          <w:szCs w:val="24"/>
        </w:rPr>
        <w:t xml:space="preserve">.3. </w:t>
      </w:r>
      <w:r w:rsidR="0055435B" w:rsidRPr="00BB46B1">
        <w:rPr>
          <w:color w:val="000000"/>
          <w:sz w:val="24"/>
          <w:szCs w:val="24"/>
        </w:rPr>
        <w:t xml:space="preserve">Tiekėjas, nesutikęs su Perkančiosios organizacijos sprendimu arba jei Perkančioji organizacija per nustatytą terminą neišnagrinėjo jo pretenzijos, gali pateikti prašymą ar pareikšti ieškinį teismui </w:t>
      </w:r>
      <w:r w:rsidR="008377D2">
        <w:rPr>
          <w:color w:val="000000"/>
          <w:sz w:val="24"/>
          <w:szCs w:val="24"/>
        </w:rPr>
        <w:t>Viešųjų pirkimų</w:t>
      </w:r>
      <w:r w:rsidR="00EC4C7B">
        <w:rPr>
          <w:color w:val="000000"/>
          <w:sz w:val="24"/>
          <w:szCs w:val="24"/>
        </w:rPr>
        <w:t>,</w:t>
      </w:r>
      <w:r w:rsidR="008377D2">
        <w:rPr>
          <w:color w:val="000000"/>
          <w:sz w:val="24"/>
          <w:szCs w:val="24"/>
        </w:rPr>
        <w:t xml:space="preserve"> atliekamų gynybos ir saugumo srityje</w:t>
      </w:r>
      <w:r w:rsidR="00EC4C7B">
        <w:rPr>
          <w:color w:val="000000"/>
          <w:sz w:val="24"/>
          <w:szCs w:val="24"/>
        </w:rPr>
        <w:t>, įstatymo IV</w:t>
      </w:r>
      <w:r w:rsidR="008377D2">
        <w:rPr>
          <w:color w:val="000000"/>
          <w:sz w:val="24"/>
          <w:szCs w:val="24"/>
        </w:rPr>
        <w:t xml:space="preserve"> </w:t>
      </w:r>
      <w:r w:rsidR="0055435B" w:rsidRPr="00BB46B1">
        <w:rPr>
          <w:color w:val="000000"/>
          <w:sz w:val="24"/>
          <w:szCs w:val="24"/>
        </w:rPr>
        <w:t xml:space="preserve">skyriuje nustatyta tvarka. </w:t>
      </w:r>
    </w:p>
    <w:p w14:paraId="15044D6B" w14:textId="77777777" w:rsidR="00257E85" w:rsidRPr="00BB46B1" w:rsidRDefault="00257E85" w:rsidP="00F1550C">
      <w:pPr>
        <w:pStyle w:val="Betarp1"/>
        <w:ind w:right="-358"/>
        <w:rPr>
          <w:color w:val="000000"/>
          <w:sz w:val="24"/>
          <w:szCs w:val="24"/>
        </w:rPr>
      </w:pPr>
    </w:p>
    <w:p w14:paraId="611ABA97" w14:textId="29C0D463" w:rsidR="00257E85" w:rsidRPr="00BB46B1" w:rsidRDefault="00815365" w:rsidP="00F1550C">
      <w:pPr>
        <w:pStyle w:val="Antrat1"/>
        <w:ind w:right="-358"/>
        <w:rPr>
          <w:rFonts w:eastAsiaTheme="minorEastAsia"/>
          <w:szCs w:val="24"/>
        </w:rPr>
      </w:pPr>
      <w:bookmarkStart w:id="34" w:name="_Toc126330299"/>
      <w:bookmarkStart w:id="35" w:name="_Toc149199107"/>
      <w:r w:rsidRPr="00BB46B1">
        <w:rPr>
          <w:rFonts w:eastAsiaTheme="minorEastAsia"/>
          <w:caps w:val="0"/>
          <w:szCs w:val="24"/>
        </w:rPr>
        <w:t>ASMENS DUOMENŲ TVARKYMAS</w:t>
      </w:r>
      <w:bookmarkEnd w:id="34"/>
      <w:bookmarkEnd w:id="35"/>
    </w:p>
    <w:p w14:paraId="59751FF3" w14:textId="77777777" w:rsidR="00257E85" w:rsidRPr="00BB46B1" w:rsidRDefault="00257E85" w:rsidP="00F1550C">
      <w:pPr>
        <w:ind w:left="0" w:right="-358" w:firstLine="0"/>
        <w:rPr>
          <w:szCs w:val="24"/>
        </w:rPr>
      </w:pPr>
    </w:p>
    <w:p w14:paraId="7D579919" w14:textId="7C134DAB" w:rsidR="00257E85" w:rsidRPr="00BB46B1" w:rsidRDefault="00EC4C7B" w:rsidP="00EC4C7B">
      <w:pPr>
        <w:pStyle w:val="Stilius2"/>
        <w:ind w:left="0" w:right="-358" w:firstLine="567"/>
        <w:rPr>
          <w:rFonts w:eastAsiaTheme="minorEastAsia"/>
          <w:color w:val="000000" w:themeColor="text1"/>
          <w:sz w:val="24"/>
          <w:szCs w:val="24"/>
          <w:lang w:val="lt-LT"/>
        </w:rPr>
      </w:pPr>
      <w:r>
        <w:rPr>
          <w:sz w:val="24"/>
          <w:szCs w:val="24"/>
          <w:lang w:val="lt-LT"/>
        </w:rPr>
        <w:t>1</w:t>
      </w:r>
      <w:r w:rsidR="00915367">
        <w:rPr>
          <w:sz w:val="24"/>
          <w:szCs w:val="24"/>
          <w:lang w:val="lt-LT"/>
        </w:rPr>
        <w:t>6</w:t>
      </w:r>
      <w:r>
        <w:rPr>
          <w:sz w:val="24"/>
          <w:szCs w:val="24"/>
          <w:lang w:val="lt-LT"/>
        </w:rPr>
        <w:t xml:space="preserve">.1. </w:t>
      </w:r>
      <w:r w:rsidR="00257E85" w:rsidRPr="00BB46B1">
        <w:rPr>
          <w:sz w:val="24"/>
          <w:szCs w:val="24"/>
          <w:lang w:val="lt-LT"/>
        </w:rPr>
        <w:t>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w:t>
      </w:r>
      <w:r w:rsidR="009C7F9C" w:rsidRPr="00BB46B1">
        <w:rPr>
          <w:sz w:val="24"/>
          <w:szCs w:val="24"/>
          <w:lang w:val="lt-LT"/>
        </w:rPr>
        <w:t xml:space="preserve"> </w:t>
      </w:r>
      <w:hyperlink r:id="rId12" w:tgtFrame="_blank" w:tooltip="https://turtas.lt/asmens-duomenu-apsauga/" w:history="1">
        <w:r w:rsidR="009C7F9C" w:rsidRPr="00BB46B1">
          <w:rPr>
            <w:rStyle w:val="Hipersaitas"/>
            <w:color w:val="4F52B2"/>
            <w:sz w:val="24"/>
            <w:szCs w:val="24"/>
            <w:bdr w:val="none" w:sz="0" w:space="0" w:color="auto" w:frame="1"/>
            <w:lang w:val="lt-LT"/>
          </w:rPr>
          <w:t>https://turtas.lt/asmens-duomenu-apsauga/</w:t>
        </w:r>
      </w:hyperlink>
      <w:r w:rsidR="009C7F9C" w:rsidRPr="00BB46B1">
        <w:rPr>
          <w:sz w:val="24"/>
          <w:szCs w:val="24"/>
          <w:lang w:val="lt-LT"/>
        </w:rPr>
        <w:t>.</w:t>
      </w:r>
      <w:r w:rsidR="00257E85" w:rsidRPr="00BB46B1">
        <w:rPr>
          <w:sz w:val="24"/>
          <w:szCs w:val="24"/>
          <w:lang w:val="lt-LT"/>
        </w:rPr>
        <w:t xml:space="preserve">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bookmarkEnd w:id="30"/>
    <w:bookmarkEnd w:id="31"/>
    <w:p w14:paraId="05E65C7C" w14:textId="77777777" w:rsidR="0055435B" w:rsidRPr="00BB46B1" w:rsidRDefault="0055435B" w:rsidP="00F1550C">
      <w:pPr>
        <w:ind w:right="-358"/>
        <w:rPr>
          <w:color w:val="000000"/>
          <w:szCs w:val="24"/>
        </w:rPr>
      </w:pPr>
    </w:p>
    <w:p w14:paraId="7176AE73" w14:textId="77777777" w:rsidR="0055435B" w:rsidRPr="00BB46B1" w:rsidRDefault="0055435B" w:rsidP="00F1550C">
      <w:pPr>
        <w:pStyle w:val="Antrat1"/>
        <w:ind w:right="-358"/>
        <w:rPr>
          <w:szCs w:val="24"/>
        </w:rPr>
      </w:pPr>
      <w:bookmarkStart w:id="36" w:name="_Toc126330300"/>
      <w:bookmarkStart w:id="37" w:name="_Toc149199108"/>
      <w:r w:rsidRPr="00BB46B1">
        <w:rPr>
          <w:szCs w:val="24"/>
        </w:rPr>
        <w:t>BAIGIAMOSIOS NUOSTATOS</w:t>
      </w:r>
      <w:bookmarkEnd w:id="36"/>
      <w:bookmarkEnd w:id="37"/>
    </w:p>
    <w:p w14:paraId="465129F3" w14:textId="77777777" w:rsidR="009E4C8F" w:rsidRDefault="009E4C8F" w:rsidP="009E4C8F">
      <w:pPr>
        <w:pStyle w:val="Betarp1"/>
        <w:ind w:left="0" w:right="-358" w:firstLine="0"/>
        <w:rPr>
          <w:sz w:val="24"/>
          <w:szCs w:val="24"/>
        </w:rPr>
      </w:pPr>
    </w:p>
    <w:p w14:paraId="4F1E5F22" w14:textId="52353313" w:rsidR="009E4C8F" w:rsidRDefault="009E4C8F" w:rsidP="009E4C8F">
      <w:pPr>
        <w:pStyle w:val="Betarp1"/>
        <w:ind w:left="0" w:right="-358" w:firstLine="567"/>
        <w:rPr>
          <w:sz w:val="24"/>
          <w:szCs w:val="24"/>
        </w:rPr>
      </w:pPr>
      <w:r>
        <w:rPr>
          <w:sz w:val="24"/>
          <w:szCs w:val="24"/>
        </w:rPr>
        <w:t>1</w:t>
      </w:r>
      <w:r w:rsidR="00915367">
        <w:rPr>
          <w:sz w:val="24"/>
          <w:szCs w:val="24"/>
        </w:rPr>
        <w:t>7</w:t>
      </w:r>
      <w:r>
        <w:rPr>
          <w:sz w:val="24"/>
          <w:szCs w:val="24"/>
        </w:rPr>
        <w:t xml:space="preserve">.1. </w:t>
      </w:r>
      <w:r w:rsidR="0055435B" w:rsidRPr="00BB46B1">
        <w:rPr>
          <w:sz w:val="24"/>
          <w:szCs w:val="24"/>
        </w:rPr>
        <w:t>Pirkimo procedūros, kurios neapibrėžtos šiose pirkimo sąlygose, vykdomos vadovaujantis Viešųjų pirkimų</w:t>
      </w:r>
      <w:r w:rsidR="0005091B">
        <w:rPr>
          <w:sz w:val="24"/>
          <w:szCs w:val="24"/>
        </w:rPr>
        <w:t xml:space="preserve">, atliekamų gynybos ir saugumo srityje, </w:t>
      </w:r>
      <w:r w:rsidR="0055435B" w:rsidRPr="00BB46B1">
        <w:rPr>
          <w:sz w:val="24"/>
          <w:szCs w:val="24"/>
        </w:rPr>
        <w:t>įstatymo ir kitų teisės aktų nuostatomis.</w:t>
      </w:r>
    </w:p>
    <w:p w14:paraId="5721EB9A" w14:textId="22FA281B" w:rsidR="00806183" w:rsidRPr="009E4C8F" w:rsidRDefault="009E4C8F" w:rsidP="009E4C8F">
      <w:pPr>
        <w:pStyle w:val="Betarp1"/>
        <w:ind w:left="0" w:right="-358" w:firstLine="567"/>
        <w:rPr>
          <w:sz w:val="24"/>
          <w:szCs w:val="24"/>
        </w:rPr>
      </w:pPr>
      <w:r>
        <w:rPr>
          <w:color w:val="000000"/>
          <w:sz w:val="24"/>
          <w:szCs w:val="24"/>
        </w:rPr>
        <w:t>1</w:t>
      </w:r>
      <w:r w:rsidR="00915367">
        <w:rPr>
          <w:color w:val="000000"/>
          <w:sz w:val="24"/>
          <w:szCs w:val="24"/>
        </w:rPr>
        <w:t>7</w:t>
      </w:r>
      <w:r w:rsidR="00815365" w:rsidRPr="00BB46B1">
        <w:rPr>
          <w:color w:val="000000"/>
          <w:sz w:val="24"/>
          <w:szCs w:val="24"/>
        </w:rPr>
        <w:t>.</w:t>
      </w:r>
      <w:r>
        <w:rPr>
          <w:color w:val="000000"/>
          <w:sz w:val="24"/>
          <w:szCs w:val="24"/>
        </w:rPr>
        <w:t>2</w:t>
      </w:r>
      <w:r w:rsidR="00815365" w:rsidRPr="00BB46B1">
        <w:rPr>
          <w:color w:val="000000"/>
          <w:sz w:val="24"/>
          <w:szCs w:val="24"/>
        </w:rPr>
        <w:t xml:space="preserve">. </w:t>
      </w:r>
      <w:r w:rsidR="0055435B" w:rsidRPr="00BB46B1">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w:t>
      </w:r>
      <w:r w:rsidR="00B93A97">
        <w:rPr>
          <w:color w:val="000000"/>
          <w:sz w:val="24"/>
          <w:szCs w:val="24"/>
        </w:rPr>
        <w:t>, atliekamų gynybos ir saugumo srityje,</w:t>
      </w:r>
      <w:r w:rsidR="0055435B" w:rsidRPr="00BB46B1">
        <w:rPr>
          <w:color w:val="000000"/>
          <w:sz w:val="24"/>
          <w:szCs w:val="24"/>
        </w:rPr>
        <w:t xml:space="preserve"> įstatymo </w:t>
      </w:r>
      <w:r w:rsidR="00B93A97">
        <w:rPr>
          <w:color w:val="000000"/>
          <w:sz w:val="24"/>
          <w:szCs w:val="24"/>
        </w:rPr>
        <w:t xml:space="preserve">6 </w:t>
      </w:r>
      <w:r w:rsidR="0055435B" w:rsidRPr="00BB46B1">
        <w:rPr>
          <w:color w:val="000000"/>
          <w:sz w:val="24"/>
          <w:szCs w:val="24"/>
        </w:rPr>
        <w:t>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38" w:name="_1_priedas"/>
      <w:bookmarkStart w:id="39" w:name="_2_priedas"/>
      <w:bookmarkStart w:id="40" w:name="_4_priedas"/>
      <w:bookmarkStart w:id="41" w:name="_SUTARTIES_ĮVYKDYMO_užtikrinimo"/>
      <w:bookmarkEnd w:id="38"/>
      <w:bookmarkEnd w:id="39"/>
      <w:bookmarkEnd w:id="40"/>
      <w:bookmarkEnd w:id="41"/>
    </w:p>
    <w:p w14:paraId="40BDB030" w14:textId="1EECF6D1" w:rsidR="00F624C0" w:rsidRDefault="00283C82" w:rsidP="00832A8D">
      <w:pPr>
        <w:widowControl w:val="0"/>
        <w:tabs>
          <w:tab w:val="left" w:pos="567"/>
          <w:tab w:val="left" w:pos="1260"/>
        </w:tabs>
        <w:ind w:left="0" w:firstLine="0"/>
        <w:contextualSpacing/>
        <w:jc w:val="left"/>
      </w:pPr>
      <w:r w:rsidRPr="003905D1">
        <w:tab/>
      </w:r>
    </w:p>
    <w:p w14:paraId="51BB261B" w14:textId="0094F07E" w:rsidR="004C1BF3" w:rsidRPr="009216D9" w:rsidRDefault="005031FB" w:rsidP="009358F1">
      <w:pPr>
        <w:widowControl w:val="0"/>
        <w:tabs>
          <w:tab w:val="left" w:pos="567"/>
          <w:tab w:val="left" w:pos="1260"/>
        </w:tabs>
        <w:ind w:left="0" w:firstLine="0"/>
        <w:contextualSpacing/>
        <w:jc w:val="left"/>
      </w:pPr>
      <w:r>
        <w:tab/>
      </w:r>
    </w:p>
    <w:p w14:paraId="4649E83D" w14:textId="77777777" w:rsidR="009216D9" w:rsidRDefault="009216D9" w:rsidP="00F1550C">
      <w:pPr>
        <w:ind w:right="-358"/>
        <w:rPr>
          <w:rFonts w:eastAsia="Calibri"/>
          <w:color w:val="000000"/>
          <w:szCs w:val="24"/>
          <w:lang w:eastAsia="en-US"/>
        </w:rPr>
      </w:pPr>
    </w:p>
    <w:p w14:paraId="0F12D3E8" w14:textId="2DF1AEB5" w:rsidR="009216D9" w:rsidRPr="009216D9" w:rsidRDefault="009216D9" w:rsidP="00F1550C">
      <w:pPr>
        <w:ind w:right="-358"/>
        <w:jc w:val="center"/>
        <w:rPr>
          <w:lang w:eastAsia="en-US"/>
        </w:rPr>
      </w:pPr>
      <w:r>
        <w:rPr>
          <w:lang w:eastAsia="en-US"/>
        </w:rPr>
        <w:t>_______________________</w:t>
      </w:r>
    </w:p>
    <w:sectPr w:rsidR="009216D9" w:rsidRPr="009216D9" w:rsidSect="0086078D">
      <w:footerReference w:type="default" r:id="rId13"/>
      <w:type w:val="continuous"/>
      <w:pgSz w:w="11907" w:h="16839" w:code="9"/>
      <w:pgMar w:top="1134" w:right="708" w:bottom="1134" w:left="1134" w:header="397"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93B4F" w14:textId="77777777" w:rsidR="0050714E" w:rsidRDefault="0050714E">
      <w:r>
        <w:separator/>
      </w:r>
    </w:p>
  </w:endnote>
  <w:endnote w:type="continuationSeparator" w:id="0">
    <w:p w14:paraId="3FCBA5D6" w14:textId="77777777" w:rsidR="0050714E" w:rsidRDefault="00507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7931"/>
      <w:docPartObj>
        <w:docPartGallery w:val="Page Numbers (Bottom of Page)"/>
        <w:docPartUnique/>
      </w:docPartObj>
    </w:sdtPr>
    <w:sdtEndPr>
      <w:rPr>
        <w:sz w:val="22"/>
        <w:szCs w:val="18"/>
      </w:rPr>
    </w:sdtEndPr>
    <w:sdtContent>
      <w:p w14:paraId="26D41F7D" w14:textId="49987A74" w:rsidR="00510D91" w:rsidRPr="00510D91" w:rsidRDefault="00510D91">
        <w:pPr>
          <w:pStyle w:val="Porat"/>
          <w:jc w:val="center"/>
          <w:rPr>
            <w:sz w:val="22"/>
            <w:szCs w:val="18"/>
          </w:rPr>
        </w:pPr>
        <w:r w:rsidRPr="00510D91">
          <w:rPr>
            <w:sz w:val="22"/>
            <w:szCs w:val="18"/>
          </w:rPr>
          <w:fldChar w:fldCharType="begin"/>
        </w:r>
        <w:r w:rsidRPr="00510D91">
          <w:rPr>
            <w:sz w:val="22"/>
            <w:szCs w:val="18"/>
          </w:rPr>
          <w:instrText>PAGE   \* MERGEFORMAT</w:instrText>
        </w:r>
        <w:r w:rsidRPr="00510D91">
          <w:rPr>
            <w:sz w:val="22"/>
            <w:szCs w:val="18"/>
          </w:rPr>
          <w:fldChar w:fldCharType="separate"/>
        </w:r>
        <w:r w:rsidRPr="00510D91">
          <w:rPr>
            <w:sz w:val="22"/>
            <w:szCs w:val="18"/>
          </w:rPr>
          <w:t>2</w:t>
        </w:r>
        <w:r w:rsidRPr="00510D91">
          <w:rPr>
            <w:sz w:val="22"/>
            <w:szCs w:val="18"/>
          </w:rPr>
          <w:fldChar w:fldCharType="end"/>
        </w:r>
      </w:p>
    </w:sdtContent>
  </w:sdt>
  <w:p w14:paraId="34043C34" w14:textId="6AFA7E82" w:rsidR="00105C22" w:rsidRDefault="00105C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1CC38" w14:textId="77777777" w:rsidR="0050714E" w:rsidRDefault="0050714E">
      <w:r>
        <w:separator/>
      </w:r>
    </w:p>
  </w:footnote>
  <w:footnote w:type="continuationSeparator" w:id="0">
    <w:p w14:paraId="3E9D3482" w14:textId="77777777" w:rsidR="0050714E" w:rsidRDefault="00507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206DEC"/>
    <w:multiLevelType w:val="hybridMultilevel"/>
    <w:tmpl w:val="73724022"/>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3" w15:restartNumberingAfterBreak="0">
    <w:nsid w:val="022A3363"/>
    <w:multiLevelType w:val="hybridMultilevel"/>
    <w:tmpl w:val="1EF275D0"/>
    <w:lvl w:ilvl="0" w:tplc="2EA00CC0">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D896689"/>
    <w:multiLevelType w:val="multilevel"/>
    <w:tmpl w:val="5B5A1F90"/>
    <w:lvl w:ilvl="0">
      <w:start w:val="1"/>
      <w:numFmt w:val="upperRoman"/>
      <w:pStyle w:val="Antrat4"/>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288"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0DE253F8"/>
    <w:multiLevelType w:val="hybridMultilevel"/>
    <w:tmpl w:val="CE32E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44D053F"/>
    <w:multiLevelType w:val="multilevel"/>
    <w:tmpl w:val="D1B2307C"/>
    <w:lvl w:ilvl="0">
      <w:start w:val="3"/>
      <w:numFmt w:val="decimal"/>
      <w:lvlText w:val="%1."/>
      <w:lvlJc w:val="left"/>
      <w:pPr>
        <w:ind w:left="360" w:hanging="360"/>
      </w:pPr>
      <w:rPr>
        <w:rFonts w:hint="default"/>
        <w:u w:val="none"/>
      </w:rPr>
    </w:lvl>
    <w:lvl w:ilvl="1">
      <w:start w:val="1"/>
      <w:numFmt w:val="decimal"/>
      <w:lvlText w:val="%1.%2."/>
      <w:lvlJc w:val="left"/>
      <w:pPr>
        <w:ind w:left="3479" w:hanging="360"/>
      </w:pPr>
      <w:rPr>
        <w:rFonts w:hint="default"/>
        <w:u w:val="none"/>
      </w:rPr>
    </w:lvl>
    <w:lvl w:ilvl="2">
      <w:start w:val="1"/>
      <w:numFmt w:val="decimal"/>
      <w:lvlText w:val="%1.%2.%3."/>
      <w:lvlJc w:val="left"/>
      <w:pPr>
        <w:ind w:left="6958" w:hanging="720"/>
      </w:pPr>
      <w:rPr>
        <w:rFonts w:hint="default"/>
        <w:u w:val="none"/>
      </w:rPr>
    </w:lvl>
    <w:lvl w:ilvl="3">
      <w:start w:val="1"/>
      <w:numFmt w:val="decimal"/>
      <w:lvlText w:val="%1.%2.%3.%4."/>
      <w:lvlJc w:val="left"/>
      <w:pPr>
        <w:ind w:left="10077" w:hanging="720"/>
      </w:pPr>
      <w:rPr>
        <w:rFonts w:hint="default"/>
        <w:u w:val="none"/>
      </w:rPr>
    </w:lvl>
    <w:lvl w:ilvl="4">
      <w:start w:val="1"/>
      <w:numFmt w:val="decimal"/>
      <w:lvlText w:val="%1.%2.%3.%4.%5."/>
      <w:lvlJc w:val="left"/>
      <w:pPr>
        <w:ind w:left="13556" w:hanging="1080"/>
      </w:pPr>
      <w:rPr>
        <w:rFonts w:hint="default"/>
        <w:u w:val="none"/>
      </w:rPr>
    </w:lvl>
    <w:lvl w:ilvl="5">
      <w:start w:val="1"/>
      <w:numFmt w:val="decimal"/>
      <w:lvlText w:val="%1.%2.%3.%4.%5.%6."/>
      <w:lvlJc w:val="left"/>
      <w:pPr>
        <w:ind w:left="16675" w:hanging="1080"/>
      </w:pPr>
      <w:rPr>
        <w:rFonts w:hint="default"/>
        <w:u w:val="none"/>
      </w:rPr>
    </w:lvl>
    <w:lvl w:ilvl="6">
      <w:start w:val="1"/>
      <w:numFmt w:val="decimal"/>
      <w:lvlText w:val="%1.%2.%3.%4.%5.%6.%7."/>
      <w:lvlJc w:val="left"/>
      <w:pPr>
        <w:ind w:left="20154" w:hanging="1440"/>
      </w:pPr>
      <w:rPr>
        <w:rFonts w:hint="default"/>
        <w:u w:val="none"/>
      </w:rPr>
    </w:lvl>
    <w:lvl w:ilvl="7">
      <w:start w:val="1"/>
      <w:numFmt w:val="decimal"/>
      <w:lvlText w:val="%1.%2.%3.%4.%5.%6.%7.%8."/>
      <w:lvlJc w:val="left"/>
      <w:pPr>
        <w:ind w:left="23273" w:hanging="1440"/>
      </w:pPr>
      <w:rPr>
        <w:rFonts w:hint="default"/>
        <w:u w:val="none"/>
      </w:rPr>
    </w:lvl>
    <w:lvl w:ilvl="8">
      <w:start w:val="1"/>
      <w:numFmt w:val="decimal"/>
      <w:lvlText w:val="%1.%2.%3.%4.%5.%6.%7.%8.%9."/>
      <w:lvlJc w:val="left"/>
      <w:pPr>
        <w:ind w:left="26752" w:hanging="1800"/>
      </w:pPr>
      <w:rPr>
        <w:rFonts w:hint="default"/>
        <w:u w:val="none"/>
      </w:rPr>
    </w:lvl>
  </w:abstractNum>
  <w:abstractNum w:abstractNumId="18"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6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2370646"/>
    <w:multiLevelType w:val="hybridMultilevel"/>
    <w:tmpl w:val="E6BAFFE0"/>
    <w:lvl w:ilvl="0" w:tplc="1E52715A">
      <w:start w:val="1"/>
      <w:numFmt w:val="decimal"/>
      <w:lvlText w:val="%1)"/>
      <w:lvlJc w:val="left"/>
      <w:pPr>
        <w:ind w:left="735" w:hanging="375"/>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45A92AE4"/>
    <w:multiLevelType w:val="multilevel"/>
    <w:tmpl w:val="35AC540A"/>
    <w:lvl w:ilvl="0">
      <w:start w:val="1"/>
      <w:numFmt w:val="decimal"/>
      <w:lvlText w:val="%1."/>
      <w:lvlJc w:val="left"/>
      <w:pPr>
        <w:ind w:left="360" w:hanging="360"/>
      </w:pPr>
    </w:lvl>
    <w:lvl w:ilvl="1">
      <w:start w:val="1"/>
      <w:numFmt w:val="decimal"/>
      <w:lvlText w:val="%1.%2."/>
      <w:lvlJc w:val="left"/>
      <w:pPr>
        <w:ind w:left="99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EF971C5"/>
    <w:multiLevelType w:val="hybridMultilevel"/>
    <w:tmpl w:val="E8C44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854C1C"/>
    <w:multiLevelType w:val="hybridMultilevel"/>
    <w:tmpl w:val="42D44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3FE83618"/>
    <w:lvl w:ilvl="0" w:tplc="C8A84DE2">
      <w:start w:val="1"/>
      <w:numFmt w:val="lowerLetter"/>
      <w:lvlText w:val="%1)"/>
      <w:lvlJc w:val="left"/>
      <w:pPr>
        <w:ind w:left="786"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DFA2E968"/>
    <w:lvl w:ilvl="0" w:tplc="BB462552">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0"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1" w15:restartNumberingAfterBreak="0">
    <w:nsid w:val="76781ED1"/>
    <w:multiLevelType w:val="hybridMultilevel"/>
    <w:tmpl w:val="BE50BD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8B87F01"/>
    <w:multiLevelType w:val="hybridMultilevel"/>
    <w:tmpl w:val="B39C0540"/>
    <w:lvl w:ilvl="0" w:tplc="19DED9DE">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43" w15:restartNumberingAfterBreak="0">
    <w:nsid w:val="796D0B68"/>
    <w:multiLevelType w:val="multilevel"/>
    <w:tmpl w:val="3BCE99D8"/>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3"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4"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143189787">
    <w:abstractNumId w:val="43"/>
  </w:num>
  <w:num w:numId="2" w16cid:durableId="975063948">
    <w:abstractNumId w:val="12"/>
  </w:num>
  <w:num w:numId="3" w16cid:durableId="1790978138">
    <w:abstractNumId w:val="19"/>
  </w:num>
  <w:num w:numId="4" w16cid:durableId="1052922415">
    <w:abstractNumId w:val="20"/>
  </w:num>
  <w:num w:numId="5" w16cid:durableId="1142043609">
    <w:abstractNumId w:val="0"/>
  </w:num>
  <w:num w:numId="6" w16cid:durableId="796921931">
    <w:abstractNumId w:val="26"/>
  </w:num>
  <w:num w:numId="7" w16cid:durableId="684284069">
    <w:abstractNumId w:val="39"/>
  </w:num>
  <w:num w:numId="8" w16cid:durableId="2116517644">
    <w:abstractNumId w:val="33"/>
  </w:num>
  <w:num w:numId="9" w16cid:durableId="868496458">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201359031">
    <w:abstractNumId w:val="15"/>
  </w:num>
  <w:num w:numId="11" w16cid:durableId="43993271">
    <w:abstractNumId w:val="25"/>
  </w:num>
  <w:num w:numId="12" w16cid:durableId="966424875">
    <w:abstractNumId w:val="24"/>
  </w:num>
  <w:num w:numId="13" w16cid:durableId="693844701">
    <w:abstractNumId w:val="18"/>
  </w:num>
  <w:num w:numId="14" w16cid:durableId="1462070838">
    <w:abstractNumId w:val="31"/>
  </w:num>
  <w:num w:numId="15" w16cid:durableId="905726748">
    <w:abstractNumId w:val="14"/>
  </w:num>
  <w:num w:numId="16" w16cid:durableId="1807314336">
    <w:abstractNumId w:val="15"/>
    <w:lvlOverride w:ilvl="0">
      <w:startOverride w:val="17"/>
    </w:lvlOverride>
    <w:lvlOverride w:ilvl="1">
      <w:startOverride w:val="2"/>
    </w:lvlOverride>
    <w:lvlOverride w:ilvl="2">
      <w:startOverride w:val="1"/>
    </w:lvlOverride>
  </w:num>
  <w:num w:numId="17" w16cid:durableId="1150245191">
    <w:abstractNumId w:val="38"/>
  </w:num>
  <w:num w:numId="18" w16cid:durableId="1556890552">
    <w:abstractNumId w:val="34"/>
  </w:num>
  <w:num w:numId="19" w16cid:durableId="660934098">
    <w:abstractNumId w:val="35"/>
  </w:num>
  <w:num w:numId="20" w16cid:durableId="1733774849">
    <w:abstractNumId w:val="37"/>
  </w:num>
  <w:num w:numId="21" w16cid:durableId="1183129089">
    <w:abstractNumId w:val="23"/>
  </w:num>
  <w:num w:numId="22" w16cid:durableId="884564294">
    <w:abstractNumId w:val="36"/>
  </w:num>
  <w:num w:numId="23" w16cid:durableId="124131082">
    <w:abstractNumId w:val="13"/>
  </w:num>
  <w:num w:numId="24" w16cid:durableId="1073165987">
    <w:abstractNumId w:val="28"/>
  </w:num>
  <w:num w:numId="25" w16cid:durableId="1281372983">
    <w:abstractNumId w:val="30"/>
  </w:num>
  <w:num w:numId="26" w16cid:durableId="1540826100">
    <w:abstractNumId w:val="15"/>
    <w:lvlOverride w:ilvl="0">
      <w:startOverride w:val="6"/>
    </w:lvlOverride>
    <w:lvlOverride w:ilvl="1">
      <w:startOverride w:val="6"/>
    </w:lvlOverride>
  </w:num>
  <w:num w:numId="27" w16cid:durableId="93372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84400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2078">
    <w:abstractNumId w:val="15"/>
    <w:lvlOverride w:ilvl="0">
      <w:startOverride w:val="6"/>
    </w:lvlOverride>
    <w:lvlOverride w:ilvl="1">
      <w:startOverride w:val="3"/>
    </w:lvlOverride>
  </w:num>
  <w:num w:numId="30" w16cid:durableId="1616516843">
    <w:abstractNumId w:val="16"/>
  </w:num>
  <w:num w:numId="31" w16cid:durableId="1167672029">
    <w:abstractNumId w:val="43"/>
    <w:lvlOverride w:ilvl="0">
      <w:startOverride w:val="13"/>
    </w:lvlOverride>
  </w:num>
  <w:num w:numId="32" w16cid:durableId="1865173718">
    <w:abstractNumId w:val="43"/>
    <w:lvlOverride w:ilvl="0">
      <w:startOverride w:val="14"/>
    </w:lvlOverride>
  </w:num>
  <w:num w:numId="33" w16cid:durableId="1071929399">
    <w:abstractNumId w:val="43"/>
    <w:lvlOverride w:ilvl="0">
      <w:startOverride w:val="14"/>
    </w:lvlOverride>
  </w:num>
  <w:num w:numId="34" w16cid:durableId="1927765243">
    <w:abstractNumId w:val="21"/>
  </w:num>
  <w:num w:numId="35" w16cid:durableId="569118613">
    <w:abstractNumId w:val="42"/>
  </w:num>
  <w:num w:numId="36" w16cid:durableId="662315038">
    <w:abstractNumId w:val="17"/>
  </w:num>
  <w:num w:numId="37" w16cid:durableId="1587566744">
    <w:abstractNumId w:val="11"/>
  </w:num>
  <w:num w:numId="38" w16cid:durableId="975373594">
    <w:abstractNumId w:val="32"/>
  </w:num>
  <w:num w:numId="39" w16cid:durableId="668143452">
    <w:abstractNumId w:val="41"/>
  </w:num>
  <w:num w:numId="40" w16cid:durableId="769474125">
    <w:abstractNumId w:val="43"/>
    <w:lvlOverride w:ilvl="0">
      <w:startOverride w:val="12"/>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0D4"/>
    <w:rsid w:val="00000159"/>
    <w:rsid w:val="00000331"/>
    <w:rsid w:val="0000118C"/>
    <w:rsid w:val="000022CF"/>
    <w:rsid w:val="0000290F"/>
    <w:rsid w:val="00002974"/>
    <w:rsid w:val="00002D6B"/>
    <w:rsid w:val="00003D5F"/>
    <w:rsid w:val="000048B7"/>
    <w:rsid w:val="00004D79"/>
    <w:rsid w:val="00004EFC"/>
    <w:rsid w:val="00005598"/>
    <w:rsid w:val="00005A12"/>
    <w:rsid w:val="00005D0D"/>
    <w:rsid w:val="000074F3"/>
    <w:rsid w:val="000079A2"/>
    <w:rsid w:val="000079CA"/>
    <w:rsid w:val="0001111F"/>
    <w:rsid w:val="0001175A"/>
    <w:rsid w:val="00011C68"/>
    <w:rsid w:val="00012AE4"/>
    <w:rsid w:val="00013253"/>
    <w:rsid w:val="00013753"/>
    <w:rsid w:val="00015368"/>
    <w:rsid w:val="000154EF"/>
    <w:rsid w:val="00015B8A"/>
    <w:rsid w:val="0001778F"/>
    <w:rsid w:val="00017836"/>
    <w:rsid w:val="00017AF7"/>
    <w:rsid w:val="00020C12"/>
    <w:rsid w:val="00023CC7"/>
    <w:rsid w:val="0002421B"/>
    <w:rsid w:val="00024505"/>
    <w:rsid w:val="00024F59"/>
    <w:rsid w:val="0002511B"/>
    <w:rsid w:val="00025A2A"/>
    <w:rsid w:val="00026B6B"/>
    <w:rsid w:val="00027835"/>
    <w:rsid w:val="000307D9"/>
    <w:rsid w:val="000319CE"/>
    <w:rsid w:val="0003293E"/>
    <w:rsid w:val="000339DD"/>
    <w:rsid w:val="00033A92"/>
    <w:rsid w:val="000346C8"/>
    <w:rsid w:val="000356B6"/>
    <w:rsid w:val="000357D9"/>
    <w:rsid w:val="0003719D"/>
    <w:rsid w:val="000371A9"/>
    <w:rsid w:val="00037601"/>
    <w:rsid w:val="000405D0"/>
    <w:rsid w:val="0004069A"/>
    <w:rsid w:val="0004181D"/>
    <w:rsid w:val="00041C4D"/>
    <w:rsid w:val="000423FF"/>
    <w:rsid w:val="00043631"/>
    <w:rsid w:val="00043CCF"/>
    <w:rsid w:val="00044ECE"/>
    <w:rsid w:val="000450E5"/>
    <w:rsid w:val="000454A7"/>
    <w:rsid w:val="00046F3D"/>
    <w:rsid w:val="00047237"/>
    <w:rsid w:val="0004769C"/>
    <w:rsid w:val="000502CF"/>
    <w:rsid w:val="0005091B"/>
    <w:rsid w:val="000515A4"/>
    <w:rsid w:val="00052D5E"/>
    <w:rsid w:val="000537A6"/>
    <w:rsid w:val="00053E99"/>
    <w:rsid w:val="00054379"/>
    <w:rsid w:val="00055E90"/>
    <w:rsid w:val="0005633F"/>
    <w:rsid w:val="00056C18"/>
    <w:rsid w:val="0006079F"/>
    <w:rsid w:val="00060BDB"/>
    <w:rsid w:val="00061B07"/>
    <w:rsid w:val="000620A1"/>
    <w:rsid w:val="0006239F"/>
    <w:rsid w:val="00064625"/>
    <w:rsid w:val="000652B6"/>
    <w:rsid w:val="000662F3"/>
    <w:rsid w:val="00067297"/>
    <w:rsid w:val="00067830"/>
    <w:rsid w:val="00067894"/>
    <w:rsid w:val="000702FC"/>
    <w:rsid w:val="000710C3"/>
    <w:rsid w:val="000711FB"/>
    <w:rsid w:val="0007164D"/>
    <w:rsid w:val="000727A2"/>
    <w:rsid w:val="00072FEE"/>
    <w:rsid w:val="00072FF3"/>
    <w:rsid w:val="00072FF7"/>
    <w:rsid w:val="00073084"/>
    <w:rsid w:val="000736EE"/>
    <w:rsid w:val="00073E3B"/>
    <w:rsid w:val="00074578"/>
    <w:rsid w:val="0007488D"/>
    <w:rsid w:val="000759AC"/>
    <w:rsid w:val="00075FEB"/>
    <w:rsid w:val="0007603E"/>
    <w:rsid w:val="00076952"/>
    <w:rsid w:val="00076C2F"/>
    <w:rsid w:val="0007700D"/>
    <w:rsid w:val="000778CA"/>
    <w:rsid w:val="000802F6"/>
    <w:rsid w:val="00080492"/>
    <w:rsid w:val="00080CB5"/>
    <w:rsid w:val="00080F2B"/>
    <w:rsid w:val="00081543"/>
    <w:rsid w:val="00081E17"/>
    <w:rsid w:val="00082242"/>
    <w:rsid w:val="000828D3"/>
    <w:rsid w:val="00082F84"/>
    <w:rsid w:val="000832E0"/>
    <w:rsid w:val="000835CE"/>
    <w:rsid w:val="00083D59"/>
    <w:rsid w:val="00084368"/>
    <w:rsid w:val="00085156"/>
    <w:rsid w:val="00085490"/>
    <w:rsid w:val="00085D78"/>
    <w:rsid w:val="00085E5E"/>
    <w:rsid w:val="00086B08"/>
    <w:rsid w:val="000878EB"/>
    <w:rsid w:val="000904E9"/>
    <w:rsid w:val="000906EE"/>
    <w:rsid w:val="00090F58"/>
    <w:rsid w:val="00091E75"/>
    <w:rsid w:val="0009229E"/>
    <w:rsid w:val="00092755"/>
    <w:rsid w:val="00092C49"/>
    <w:rsid w:val="0009477E"/>
    <w:rsid w:val="000954BE"/>
    <w:rsid w:val="00095CAE"/>
    <w:rsid w:val="000961B6"/>
    <w:rsid w:val="000A021D"/>
    <w:rsid w:val="000A1C62"/>
    <w:rsid w:val="000A2278"/>
    <w:rsid w:val="000A2755"/>
    <w:rsid w:val="000A3A7C"/>
    <w:rsid w:val="000A4416"/>
    <w:rsid w:val="000A4B3D"/>
    <w:rsid w:val="000A5F0E"/>
    <w:rsid w:val="000A63B4"/>
    <w:rsid w:val="000A6D18"/>
    <w:rsid w:val="000A78DE"/>
    <w:rsid w:val="000B01C4"/>
    <w:rsid w:val="000B1153"/>
    <w:rsid w:val="000B1763"/>
    <w:rsid w:val="000B1E98"/>
    <w:rsid w:val="000B2A60"/>
    <w:rsid w:val="000B3B60"/>
    <w:rsid w:val="000B4E20"/>
    <w:rsid w:val="000B5BB7"/>
    <w:rsid w:val="000B5D94"/>
    <w:rsid w:val="000B6A8B"/>
    <w:rsid w:val="000B6D98"/>
    <w:rsid w:val="000B78B1"/>
    <w:rsid w:val="000C12A5"/>
    <w:rsid w:val="000C4A49"/>
    <w:rsid w:val="000C4A9F"/>
    <w:rsid w:val="000C4FAE"/>
    <w:rsid w:val="000C73CB"/>
    <w:rsid w:val="000C788D"/>
    <w:rsid w:val="000D09D0"/>
    <w:rsid w:val="000D0F49"/>
    <w:rsid w:val="000D10ED"/>
    <w:rsid w:val="000D26F4"/>
    <w:rsid w:val="000D2C03"/>
    <w:rsid w:val="000D323B"/>
    <w:rsid w:val="000D4767"/>
    <w:rsid w:val="000D4E65"/>
    <w:rsid w:val="000D5D22"/>
    <w:rsid w:val="000D673A"/>
    <w:rsid w:val="000D6E46"/>
    <w:rsid w:val="000D755C"/>
    <w:rsid w:val="000D7813"/>
    <w:rsid w:val="000D79B1"/>
    <w:rsid w:val="000E0FBA"/>
    <w:rsid w:val="000E188F"/>
    <w:rsid w:val="000E2C08"/>
    <w:rsid w:val="000E35F1"/>
    <w:rsid w:val="000E4105"/>
    <w:rsid w:val="000E6C5D"/>
    <w:rsid w:val="000E780B"/>
    <w:rsid w:val="000E7F45"/>
    <w:rsid w:val="000F00F4"/>
    <w:rsid w:val="000F2196"/>
    <w:rsid w:val="000F22B7"/>
    <w:rsid w:val="000F42DE"/>
    <w:rsid w:val="000F54AF"/>
    <w:rsid w:val="000F6293"/>
    <w:rsid w:val="000F6829"/>
    <w:rsid w:val="0010000C"/>
    <w:rsid w:val="00101545"/>
    <w:rsid w:val="001019AA"/>
    <w:rsid w:val="00101B27"/>
    <w:rsid w:val="00103322"/>
    <w:rsid w:val="00103C44"/>
    <w:rsid w:val="00103CA2"/>
    <w:rsid w:val="001041AF"/>
    <w:rsid w:val="00104CDE"/>
    <w:rsid w:val="00104EFD"/>
    <w:rsid w:val="00104F8C"/>
    <w:rsid w:val="00105779"/>
    <w:rsid w:val="00105C22"/>
    <w:rsid w:val="0010647B"/>
    <w:rsid w:val="001065BE"/>
    <w:rsid w:val="00107067"/>
    <w:rsid w:val="00110472"/>
    <w:rsid w:val="00110B96"/>
    <w:rsid w:val="0011102A"/>
    <w:rsid w:val="00111314"/>
    <w:rsid w:val="00111638"/>
    <w:rsid w:val="00111B17"/>
    <w:rsid w:val="00111C1D"/>
    <w:rsid w:val="001126D4"/>
    <w:rsid w:val="00112D2E"/>
    <w:rsid w:val="00113274"/>
    <w:rsid w:val="00113CD2"/>
    <w:rsid w:val="001146CC"/>
    <w:rsid w:val="00114888"/>
    <w:rsid w:val="001164BB"/>
    <w:rsid w:val="0011652F"/>
    <w:rsid w:val="00116B61"/>
    <w:rsid w:val="00117B8A"/>
    <w:rsid w:val="001205F5"/>
    <w:rsid w:val="00120ADF"/>
    <w:rsid w:val="0012221C"/>
    <w:rsid w:val="00122262"/>
    <w:rsid w:val="00123C03"/>
    <w:rsid w:val="00124CD9"/>
    <w:rsid w:val="0012557C"/>
    <w:rsid w:val="00125806"/>
    <w:rsid w:val="00125C12"/>
    <w:rsid w:val="00125C8F"/>
    <w:rsid w:val="00126503"/>
    <w:rsid w:val="00126515"/>
    <w:rsid w:val="001268F3"/>
    <w:rsid w:val="00126D19"/>
    <w:rsid w:val="00130432"/>
    <w:rsid w:val="00130441"/>
    <w:rsid w:val="0013067F"/>
    <w:rsid w:val="0013217D"/>
    <w:rsid w:val="00132EA6"/>
    <w:rsid w:val="00133D2A"/>
    <w:rsid w:val="001345ED"/>
    <w:rsid w:val="001345FD"/>
    <w:rsid w:val="0013482E"/>
    <w:rsid w:val="00135524"/>
    <w:rsid w:val="00135CB4"/>
    <w:rsid w:val="00136A3E"/>
    <w:rsid w:val="00136B3E"/>
    <w:rsid w:val="0013767F"/>
    <w:rsid w:val="001423A0"/>
    <w:rsid w:val="00143287"/>
    <w:rsid w:val="00145005"/>
    <w:rsid w:val="001451C9"/>
    <w:rsid w:val="00146083"/>
    <w:rsid w:val="0014674B"/>
    <w:rsid w:val="001468DB"/>
    <w:rsid w:val="001474BE"/>
    <w:rsid w:val="00150EDA"/>
    <w:rsid w:val="00151555"/>
    <w:rsid w:val="001522F8"/>
    <w:rsid w:val="00152A5E"/>
    <w:rsid w:val="001548A2"/>
    <w:rsid w:val="001556AD"/>
    <w:rsid w:val="00155882"/>
    <w:rsid w:val="00155918"/>
    <w:rsid w:val="00156826"/>
    <w:rsid w:val="0015767F"/>
    <w:rsid w:val="00157BD4"/>
    <w:rsid w:val="00161D08"/>
    <w:rsid w:val="001620E6"/>
    <w:rsid w:val="00162FA5"/>
    <w:rsid w:val="001640DB"/>
    <w:rsid w:val="001653E5"/>
    <w:rsid w:val="00165F52"/>
    <w:rsid w:val="00167B96"/>
    <w:rsid w:val="001701DA"/>
    <w:rsid w:val="00170A6F"/>
    <w:rsid w:val="0017105C"/>
    <w:rsid w:val="00171663"/>
    <w:rsid w:val="0017270C"/>
    <w:rsid w:val="0017379A"/>
    <w:rsid w:val="00177AA3"/>
    <w:rsid w:val="001808A1"/>
    <w:rsid w:val="001817F5"/>
    <w:rsid w:val="00181A55"/>
    <w:rsid w:val="00181B6F"/>
    <w:rsid w:val="00181FDF"/>
    <w:rsid w:val="001827ED"/>
    <w:rsid w:val="001833D7"/>
    <w:rsid w:val="00183BB7"/>
    <w:rsid w:val="00183F12"/>
    <w:rsid w:val="00185AE8"/>
    <w:rsid w:val="00185E14"/>
    <w:rsid w:val="00186E4C"/>
    <w:rsid w:val="001871DA"/>
    <w:rsid w:val="00187315"/>
    <w:rsid w:val="00187622"/>
    <w:rsid w:val="001905C0"/>
    <w:rsid w:val="001910E3"/>
    <w:rsid w:val="001924AB"/>
    <w:rsid w:val="00192DAB"/>
    <w:rsid w:val="0019342B"/>
    <w:rsid w:val="001935AC"/>
    <w:rsid w:val="001935FD"/>
    <w:rsid w:val="00195ADC"/>
    <w:rsid w:val="001968BF"/>
    <w:rsid w:val="001A161F"/>
    <w:rsid w:val="001A17A9"/>
    <w:rsid w:val="001A1A50"/>
    <w:rsid w:val="001A1CA1"/>
    <w:rsid w:val="001A3BDF"/>
    <w:rsid w:val="001A4DC1"/>
    <w:rsid w:val="001A4F7A"/>
    <w:rsid w:val="001A5682"/>
    <w:rsid w:val="001A59A2"/>
    <w:rsid w:val="001A6F93"/>
    <w:rsid w:val="001A7253"/>
    <w:rsid w:val="001A74C7"/>
    <w:rsid w:val="001B1CA8"/>
    <w:rsid w:val="001B1F1C"/>
    <w:rsid w:val="001B27C4"/>
    <w:rsid w:val="001B27FB"/>
    <w:rsid w:val="001B2C8D"/>
    <w:rsid w:val="001B31E8"/>
    <w:rsid w:val="001B39CE"/>
    <w:rsid w:val="001B3FFD"/>
    <w:rsid w:val="001B4A10"/>
    <w:rsid w:val="001B519F"/>
    <w:rsid w:val="001B530F"/>
    <w:rsid w:val="001B57A0"/>
    <w:rsid w:val="001B7AD1"/>
    <w:rsid w:val="001C25E3"/>
    <w:rsid w:val="001C33CB"/>
    <w:rsid w:val="001C3A22"/>
    <w:rsid w:val="001C3DE2"/>
    <w:rsid w:val="001C567C"/>
    <w:rsid w:val="001C5C84"/>
    <w:rsid w:val="001C5F85"/>
    <w:rsid w:val="001C5FB8"/>
    <w:rsid w:val="001C6643"/>
    <w:rsid w:val="001C6ABC"/>
    <w:rsid w:val="001C79C3"/>
    <w:rsid w:val="001C7A17"/>
    <w:rsid w:val="001D19A8"/>
    <w:rsid w:val="001D29C9"/>
    <w:rsid w:val="001D3088"/>
    <w:rsid w:val="001D3158"/>
    <w:rsid w:val="001D33A7"/>
    <w:rsid w:val="001D349A"/>
    <w:rsid w:val="001D4470"/>
    <w:rsid w:val="001D5808"/>
    <w:rsid w:val="001D5DB2"/>
    <w:rsid w:val="001D65BF"/>
    <w:rsid w:val="001D701E"/>
    <w:rsid w:val="001D7929"/>
    <w:rsid w:val="001E053C"/>
    <w:rsid w:val="001E0980"/>
    <w:rsid w:val="001E0C09"/>
    <w:rsid w:val="001E1066"/>
    <w:rsid w:val="001E15F6"/>
    <w:rsid w:val="001E1DC8"/>
    <w:rsid w:val="001E2308"/>
    <w:rsid w:val="001E233A"/>
    <w:rsid w:val="001E3B7B"/>
    <w:rsid w:val="001E4156"/>
    <w:rsid w:val="001E43D0"/>
    <w:rsid w:val="001E5468"/>
    <w:rsid w:val="001E5C6E"/>
    <w:rsid w:val="001E69E4"/>
    <w:rsid w:val="001F0C61"/>
    <w:rsid w:val="001F17A7"/>
    <w:rsid w:val="001F21A9"/>
    <w:rsid w:val="001F2F0A"/>
    <w:rsid w:val="001F2F87"/>
    <w:rsid w:val="001F330A"/>
    <w:rsid w:val="001F3E67"/>
    <w:rsid w:val="001F45EF"/>
    <w:rsid w:val="001F50C3"/>
    <w:rsid w:val="001F7988"/>
    <w:rsid w:val="00200B50"/>
    <w:rsid w:val="00201189"/>
    <w:rsid w:val="00201410"/>
    <w:rsid w:val="00201B81"/>
    <w:rsid w:val="0020220B"/>
    <w:rsid w:val="002026A3"/>
    <w:rsid w:val="0020275D"/>
    <w:rsid w:val="00203624"/>
    <w:rsid w:val="00203788"/>
    <w:rsid w:val="0020392E"/>
    <w:rsid w:val="0020512D"/>
    <w:rsid w:val="00205437"/>
    <w:rsid w:val="0021056D"/>
    <w:rsid w:val="00210B04"/>
    <w:rsid w:val="00210DC2"/>
    <w:rsid w:val="00210DEA"/>
    <w:rsid w:val="00211262"/>
    <w:rsid w:val="00211CDD"/>
    <w:rsid w:val="00212567"/>
    <w:rsid w:val="00212B0A"/>
    <w:rsid w:val="0021369C"/>
    <w:rsid w:val="002149CB"/>
    <w:rsid w:val="00215340"/>
    <w:rsid w:val="0021628C"/>
    <w:rsid w:val="00216E81"/>
    <w:rsid w:val="00217218"/>
    <w:rsid w:val="00217603"/>
    <w:rsid w:val="00217A75"/>
    <w:rsid w:val="002207CB"/>
    <w:rsid w:val="0022111B"/>
    <w:rsid w:val="00221206"/>
    <w:rsid w:val="00221CB3"/>
    <w:rsid w:val="00222525"/>
    <w:rsid w:val="00223218"/>
    <w:rsid w:val="00223754"/>
    <w:rsid w:val="00223803"/>
    <w:rsid w:val="00223DCD"/>
    <w:rsid w:val="00224058"/>
    <w:rsid w:val="00224F97"/>
    <w:rsid w:val="002261BA"/>
    <w:rsid w:val="00226B58"/>
    <w:rsid w:val="00230E2E"/>
    <w:rsid w:val="00231559"/>
    <w:rsid w:val="00231ABF"/>
    <w:rsid w:val="00231CE2"/>
    <w:rsid w:val="00231DB1"/>
    <w:rsid w:val="002320B6"/>
    <w:rsid w:val="00233B5D"/>
    <w:rsid w:val="00233FE7"/>
    <w:rsid w:val="00234517"/>
    <w:rsid w:val="0023583A"/>
    <w:rsid w:val="00235964"/>
    <w:rsid w:val="00235A91"/>
    <w:rsid w:val="00236194"/>
    <w:rsid w:val="002361C2"/>
    <w:rsid w:val="00237B05"/>
    <w:rsid w:val="00240AEF"/>
    <w:rsid w:val="00240D90"/>
    <w:rsid w:val="0024224E"/>
    <w:rsid w:val="00242371"/>
    <w:rsid w:val="00243287"/>
    <w:rsid w:val="00243422"/>
    <w:rsid w:val="00243809"/>
    <w:rsid w:val="0024465E"/>
    <w:rsid w:val="002447B7"/>
    <w:rsid w:val="002453FC"/>
    <w:rsid w:val="00247632"/>
    <w:rsid w:val="00250258"/>
    <w:rsid w:val="0025184B"/>
    <w:rsid w:val="002531EF"/>
    <w:rsid w:val="0025492E"/>
    <w:rsid w:val="00254A9E"/>
    <w:rsid w:val="0025560F"/>
    <w:rsid w:val="002568DF"/>
    <w:rsid w:val="00256C59"/>
    <w:rsid w:val="00256D52"/>
    <w:rsid w:val="00256DC7"/>
    <w:rsid w:val="002571FE"/>
    <w:rsid w:val="002572B7"/>
    <w:rsid w:val="00257E85"/>
    <w:rsid w:val="00260240"/>
    <w:rsid w:val="00261385"/>
    <w:rsid w:val="00261791"/>
    <w:rsid w:val="002617E7"/>
    <w:rsid w:val="00263E47"/>
    <w:rsid w:val="00264753"/>
    <w:rsid w:val="00265191"/>
    <w:rsid w:val="002656A0"/>
    <w:rsid w:val="002656D1"/>
    <w:rsid w:val="0026604D"/>
    <w:rsid w:val="00267ADE"/>
    <w:rsid w:val="00267CFC"/>
    <w:rsid w:val="00267DF4"/>
    <w:rsid w:val="00267FF3"/>
    <w:rsid w:val="00271414"/>
    <w:rsid w:val="002715EF"/>
    <w:rsid w:val="00272D8B"/>
    <w:rsid w:val="00273494"/>
    <w:rsid w:val="00274509"/>
    <w:rsid w:val="0027546C"/>
    <w:rsid w:val="002760D5"/>
    <w:rsid w:val="00276728"/>
    <w:rsid w:val="00276902"/>
    <w:rsid w:val="00276E52"/>
    <w:rsid w:val="002802C5"/>
    <w:rsid w:val="00280A96"/>
    <w:rsid w:val="002822AD"/>
    <w:rsid w:val="00282555"/>
    <w:rsid w:val="00282A06"/>
    <w:rsid w:val="00282DA5"/>
    <w:rsid w:val="00283157"/>
    <w:rsid w:val="00283432"/>
    <w:rsid w:val="002836A8"/>
    <w:rsid w:val="00283BA1"/>
    <w:rsid w:val="00283C82"/>
    <w:rsid w:val="002872F7"/>
    <w:rsid w:val="00287344"/>
    <w:rsid w:val="00290CC1"/>
    <w:rsid w:val="00291B1A"/>
    <w:rsid w:val="00292168"/>
    <w:rsid w:val="00293181"/>
    <w:rsid w:val="002946A6"/>
    <w:rsid w:val="0029754C"/>
    <w:rsid w:val="002A09F7"/>
    <w:rsid w:val="002A0ED5"/>
    <w:rsid w:val="002A11F5"/>
    <w:rsid w:val="002A2F4C"/>
    <w:rsid w:val="002A526E"/>
    <w:rsid w:val="002A5376"/>
    <w:rsid w:val="002A650C"/>
    <w:rsid w:val="002A6556"/>
    <w:rsid w:val="002A679D"/>
    <w:rsid w:val="002A6FB3"/>
    <w:rsid w:val="002A7429"/>
    <w:rsid w:val="002A7E63"/>
    <w:rsid w:val="002B0147"/>
    <w:rsid w:val="002B0470"/>
    <w:rsid w:val="002B164C"/>
    <w:rsid w:val="002B1D90"/>
    <w:rsid w:val="002B2879"/>
    <w:rsid w:val="002B323E"/>
    <w:rsid w:val="002B40F3"/>
    <w:rsid w:val="002B5454"/>
    <w:rsid w:val="002B5F34"/>
    <w:rsid w:val="002B7A71"/>
    <w:rsid w:val="002B7E7E"/>
    <w:rsid w:val="002C0463"/>
    <w:rsid w:val="002C1D32"/>
    <w:rsid w:val="002C2299"/>
    <w:rsid w:val="002C2D96"/>
    <w:rsid w:val="002C43A7"/>
    <w:rsid w:val="002C4D68"/>
    <w:rsid w:val="002C5A25"/>
    <w:rsid w:val="002C77AF"/>
    <w:rsid w:val="002D3679"/>
    <w:rsid w:val="002D39E5"/>
    <w:rsid w:val="002D5647"/>
    <w:rsid w:val="002D58EF"/>
    <w:rsid w:val="002D5A2F"/>
    <w:rsid w:val="002D5B68"/>
    <w:rsid w:val="002D69D7"/>
    <w:rsid w:val="002D6DAD"/>
    <w:rsid w:val="002D7509"/>
    <w:rsid w:val="002E136D"/>
    <w:rsid w:val="002E1BF7"/>
    <w:rsid w:val="002E3F94"/>
    <w:rsid w:val="002E4C76"/>
    <w:rsid w:val="002E64BE"/>
    <w:rsid w:val="002E7272"/>
    <w:rsid w:val="002E734D"/>
    <w:rsid w:val="002E7394"/>
    <w:rsid w:val="002E7D2F"/>
    <w:rsid w:val="002F084D"/>
    <w:rsid w:val="002F11A6"/>
    <w:rsid w:val="002F15FF"/>
    <w:rsid w:val="002F1626"/>
    <w:rsid w:val="002F2070"/>
    <w:rsid w:val="002F2965"/>
    <w:rsid w:val="002F308F"/>
    <w:rsid w:val="002F3EF2"/>
    <w:rsid w:val="002F3FE7"/>
    <w:rsid w:val="002F4132"/>
    <w:rsid w:val="002F4D9B"/>
    <w:rsid w:val="002F68B3"/>
    <w:rsid w:val="002F7082"/>
    <w:rsid w:val="002F715E"/>
    <w:rsid w:val="002F7749"/>
    <w:rsid w:val="002F79B0"/>
    <w:rsid w:val="00301485"/>
    <w:rsid w:val="00301636"/>
    <w:rsid w:val="0030167E"/>
    <w:rsid w:val="00301823"/>
    <w:rsid w:val="00301914"/>
    <w:rsid w:val="00302166"/>
    <w:rsid w:val="003024A0"/>
    <w:rsid w:val="00302B01"/>
    <w:rsid w:val="00302B34"/>
    <w:rsid w:val="00306072"/>
    <w:rsid w:val="0030642E"/>
    <w:rsid w:val="003069FC"/>
    <w:rsid w:val="00310AD4"/>
    <w:rsid w:val="00311F86"/>
    <w:rsid w:val="00311FCB"/>
    <w:rsid w:val="003125A8"/>
    <w:rsid w:val="00313B27"/>
    <w:rsid w:val="00314E60"/>
    <w:rsid w:val="003156B1"/>
    <w:rsid w:val="003160E7"/>
    <w:rsid w:val="00317576"/>
    <w:rsid w:val="003176BD"/>
    <w:rsid w:val="003177DD"/>
    <w:rsid w:val="00320E93"/>
    <w:rsid w:val="00321598"/>
    <w:rsid w:val="00322964"/>
    <w:rsid w:val="00323247"/>
    <w:rsid w:val="00323B97"/>
    <w:rsid w:val="003240B3"/>
    <w:rsid w:val="003246FB"/>
    <w:rsid w:val="00325874"/>
    <w:rsid w:val="00326368"/>
    <w:rsid w:val="003266C9"/>
    <w:rsid w:val="00326C11"/>
    <w:rsid w:val="00326C37"/>
    <w:rsid w:val="00327964"/>
    <w:rsid w:val="00327BAE"/>
    <w:rsid w:val="00327E62"/>
    <w:rsid w:val="0033026B"/>
    <w:rsid w:val="00330C80"/>
    <w:rsid w:val="00331A2B"/>
    <w:rsid w:val="0033451F"/>
    <w:rsid w:val="00334614"/>
    <w:rsid w:val="00334C40"/>
    <w:rsid w:val="003355B0"/>
    <w:rsid w:val="00335C85"/>
    <w:rsid w:val="00336CF7"/>
    <w:rsid w:val="00336EE0"/>
    <w:rsid w:val="00337001"/>
    <w:rsid w:val="00337124"/>
    <w:rsid w:val="00337EE5"/>
    <w:rsid w:val="00340116"/>
    <w:rsid w:val="00342269"/>
    <w:rsid w:val="0034371C"/>
    <w:rsid w:val="00343B76"/>
    <w:rsid w:val="00344880"/>
    <w:rsid w:val="00344F17"/>
    <w:rsid w:val="003452A1"/>
    <w:rsid w:val="003463BC"/>
    <w:rsid w:val="00346E6E"/>
    <w:rsid w:val="00347F84"/>
    <w:rsid w:val="0035098C"/>
    <w:rsid w:val="00350ADC"/>
    <w:rsid w:val="00350B27"/>
    <w:rsid w:val="003530AA"/>
    <w:rsid w:val="00353D0F"/>
    <w:rsid w:val="00353E07"/>
    <w:rsid w:val="00354954"/>
    <w:rsid w:val="003553D7"/>
    <w:rsid w:val="00355E96"/>
    <w:rsid w:val="00356040"/>
    <w:rsid w:val="00356CA6"/>
    <w:rsid w:val="00360C3C"/>
    <w:rsid w:val="00362463"/>
    <w:rsid w:val="003639A0"/>
    <w:rsid w:val="0036485E"/>
    <w:rsid w:val="00367203"/>
    <w:rsid w:val="00370090"/>
    <w:rsid w:val="0037154C"/>
    <w:rsid w:val="003727BC"/>
    <w:rsid w:val="0037325D"/>
    <w:rsid w:val="00373E24"/>
    <w:rsid w:val="003778C6"/>
    <w:rsid w:val="0038276C"/>
    <w:rsid w:val="00382FEA"/>
    <w:rsid w:val="003830B1"/>
    <w:rsid w:val="00383F5C"/>
    <w:rsid w:val="00384053"/>
    <w:rsid w:val="00384360"/>
    <w:rsid w:val="00384F18"/>
    <w:rsid w:val="003869B8"/>
    <w:rsid w:val="00390858"/>
    <w:rsid w:val="00390A4B"/>
    <w:rsid w:val="00390D2E"/>
    <w:rsid w:val="003910D4"/>
    <w:rsid w:val="00391AB7"/>
    <w:rsid w:val="0039249A"/>
    <w:rsid w:val="003939EC"/>
    <w:rsid w:val="00394405"/>
    <w:rsid w:val="00394568"/>
    <w:rsid w:val="00394E29"/>
    <w:rsid w:val="00397702"/>
    <w:rsid w:val="003A0E25"/>
    <w:rsid w:val="003A1290"/>
    <w:rsid w:val="003A2000"/>
    <w:rsid w:val="003A335F"/>
    <w:rsid w:val="003A421C"/>
    <w:rsid w:val="003A4F39"/>
    <w:rsid w:val="003A5846"/>
    <w:rsid w:val="003A5DC3"/>
    <w:rsid w:val="003A5E16"/>
    <w:rsid w:val="003A69E0"/>
    <w:rsid w:val="003A6F50"/>
    <w:rsid w:val="003A78C8"/>
    <w:rsid w:val="003B0A00"/>
    <w:rsid w:val="003B0C76"/>
    <w:rsid w:val="003B301A"/>
    <w:rsid w:val="003B36AC"/>
    <w:rsid w:val="003B37CD"/>
    <w:rsid w:val="003B5325"/>
    <w:rsid w:val="003B54FF"/>
    <w:rsid w:val="003B656D"/>
    <w:rsid w:val="003B67F9"/>
    <w:rsid w:val="003B6EA7"/>
    <w:rsid w:val="003B72DD"/>
    <w:rsid w:val="003C0A47"/>
    <w:rsid w:val="003C0D0E"/>
    <w:rsid w:val="003C0DDF"/>
    <w:rsid w:val="003C2111"/>
    <w:rsid w:val="003C2A16"/>
    <w:rsid w:val="003C2B04"/>
    <w:rsid w:val="003C3754"/>
    <w:rsid w:val="003C3768"/>
    <w:rsid w:val="003C3E63"/>
    <w:rsid w:val="003C481B"/>
    <w:rsid w:val="003C4B9B"/>
    <w:rsid w:val="003C4D42"/>
    <w:rsid w:val="003C6588"/>
    <w:rsid w:val="003C668F"/>
    <w:rsid w:val="003C67B6"/>
    <w:rsid w:val="003C6BD3"/>
    <w:rsid w:val="003C7832"/>
    <w:rsid w:val="003D0643"/>
    <w:rsid w:val="003D0BB3"/>
    <w:rsid w:val="003D23F3"/>
    <w:rsid w:val="003D2C31"/>
    <w:rsid w:val="003D2D66"/>
    <w:rsid w:val="003D320C"/>
    <w:rsid w:val="003D3DBE"/>
    <w:rsid w:val="003D5839"/>
    <w:rsid w:val="003D5DF3"/>
    <w:rsid w:val="003D5EFE"/>
    <w:rsid w:val="003D739F"/>
    <w:rsid w:val="003E18CD"/>
    <w:rsid w:val="003E2385"/>
    <w:rsid w:val="003E289F"/>
    <w:rsid w:val="003E32B4"/>
    <w:rsid w:val="003E33E3"/>
    <w:rsid w:val="003E5C47"/>
    <w:rsid w:val="003E76F8"/>
    <w:rsid w:val="003E7AAB"/>
    <w:rsid w:val="003F1053"/>
    <w:rsid w:val="003F33D4"/>
    <w:rsid w:val="003F3873"/>
    <w:rsid w:val="003F3C56"/>
    <w:rsid w:val="003F58D4"/>
    <w:rsid w:val="003F5F55"/>
    <w:rsid w:val="003F6A75"/>
    <w:rsid w:val="003F7DC0"/>
    <w:rsid w:val="00400092"/>
    <w:rsid w:val="00400E0D"/>
    <w:rsid w:val="00400F1F"/>
    <w:rsid w:val="004028D3"/>
    <w:rsid w:val="00404170"/>
    <w:rsid w:val="0040423E"/>
    <w:rsid w:val="0040535B"/>
    <w:rsid w:val="00405F96"/>
    <w:rsid w:val="00406FE0"/>
    <w:rsid w:val="004070F9"/>
    <w:rsid w:val="00410003"/>
    <w:rsid w:val="0041010D"/>
    <w:rsid w:val="004109F6"/>
    <w:rsid w:val="00412321"/>
    <w:rsid w:val="00413E31"/>
    <w:rsid w:val="00414EF4"/>
    <w:rsid w:val="00415057"/>
    <w:rsid w:val="00416612"/>
    <w:rsid w:val="00416C79"/>
    <w:rsid w:val="004173CB"/>
    <w:rsid w:val="00422AE2"/>
    <w:rsid w:val="00424DD3"/>
    <w:rsid w:val="00424EBA"/>
    <w:rsid w:val="00425211"/>
    <w:rsid w:val="00425FB6"/>
    <w:rsid w:val="00427C46"/>
    <w:rsid w:val="00427E5F"/>
    <w:rsid w:val="00427E87"/>
    <w:rsid w:val="004307CE"/>
    <w:rsid w:val="00431630"/>
    <w:rsid w:val="004323DC"/>
    <w:rsid w:val="004325B5"/>
    <w:rsid w:val="00432FEF"/>
    <w:rsid w:val="00433C34"/>
    <w:rsid w:val="004345CC"/>
    <w:rsid w:val="004349C4"/>
    <w:rsid w:val="004349F3"/>
    <w:rsid w:val="00435748"/>
    <w:rsid w:val="004363A9"/>
    <w:rsid w:val="00436998"/>
    <w:rsid w:val="00437C0A"/>
    <w:rsid w:val="004401AD"/>
    <w:rsid w:val="00440581"/>
    <w:rsid w:val="00440593"/>
    <w:rsid w:val="0044159A"/>
    <w:rsid w:val="00441FC5"/>
    <w:rsid w:val="004424F7"/>
    <w:rsid w:val="00442AC4"/>
    <w:rsid w:val="00442C23"/>
    <w:rsid w:val="00443B75"/>
    <w:rsid w:val="00444F89"/>
    <w:rsid w:val="00450FC3"/>
    <w:rsid w:val="00451032"/>
    <w:rsid w:val="004517CE"/>
    <w:rsid w:val="00452918"/>
    <w:rsid w:val="00452A3B"/>
    <w:rsid w:val="00452EB6"/>
    <w:rsid w:val="00453DA7"/>
    <w:rsid w:val="004549DE"/>
    <w:rsid w:val="00455308"/>
    <w:rsid w:val="00455B76"/>
    <w:rsid w:val="00455D08"/>
    <w:rsid w:val="00456E2F"/>
    <w:rsid w:val="00457158"/>
    <w:rsid w:val="004573BF"/>
    <w:rsid w:val="00461301"/>
    <w:rsid w:val="00462919"/>
    <w:rsid w:val="00462DD6"/>
    <w:rsid w:val="004630FA"/>
    <w:rsid w:val="00463D43"/>
    <w:rsid w:val="00463ECC"/>
    <w:rsid w:val="00464211"/>
    <w:rsid w:val="004659DF"/>
    <w:rsid w:val="00466165"/>
    <w:rsid w:val="00466DDA"/>
    <w:rsid w:val="0046752E"/>
    <w:rsid w:val="004721C5"/>
    <w:rsid w:val="004737BD"/>
    <w:rsid w:val="00473822"/>
    <w:rsid w:val="00474891"/>
    <w:rsid w:val="0047491B"/>
    <w:rsid w:val="00475178"/>
    <w:rsid w:val="0047549C"/>
    <w:rsid w:val="00475F94"/>
    <w:rsid w:val="00477A47"/>
    <w:rsid w:val="004814B6"/>
    <w:rsid w:val="00481802"/>
    <w:rsid w:val="00483ACD"/>
    <w:rsid w:val="004851A0"/>
    <w:rsid w:val="004856C0"/>
    <w:rsid w:val="004858E4"/>
    <w:rsid w:val="00486944"/>
    <w:rsid w:val="00487176"/>
    <w:rsid w:val="004905C1"/>
    <w:rsid w:val="004914F3"/>
    <w:rsid w:val="00492862"/>
    <w:rsid w:val="004928C8"/>
    <w:rsid w:val="00492C00"/>
    <w:rsid w:val="004939ED"/>
    <w:rsid w:val="00494531"/>
    <w:rsid w:val="0049668E"/>
    <w:rsid w:val="004A08B5"/>
    <w:rsid w:val="004A0C03"/>
    <w:rsid w:val="004A101F"/>
    <w:rsid w:val="004A1A46"/>
    <w:rsid w:val="004A2307"/>
    <w:rsid w:val="004A27A3"/>
    <w:rsid w:val="004A2A92"/>
    <w:rsid w:val="004A2E8B"/>
    <w:rsid w:val="004A3C64"/>
    <w:rsid w:val="004A689F"/>
    <w:rsid w:val="004A6FA0"/>
    <w:rsid w:val="004A7635"/>
    <w:rsid w:val="004B0383"/>
    <w:rsid w:val="004B077F"/>
    <w:rsid w:val="004B132D"/>
    <w:rsid w:val="004B2744"/>
    <w:rsid w:val="004B2D99"/>
    <w:rsid w:val="004B3004"/>
    <w:rsid w:val="004B46A0"/>
    <w:rsid w:val="004B498A"/>
    <w:rsid w:val="004B4FF5"/>
    <w:rsid w:val="004B6043"/>
    <w:rsid w:val="004B653A"/>
    <w:rsid w:val="004C03EC"/>
    <w:rsid w:val="004C09E7"/>
    <w:rsid w:val="004C1402"/>
    <w:rsid w:val="004C1982"/>
    <w:rsid w:val="004C1BF3"/>
    <w:rsid w:val="004C2070"/>
    <w:rsid w:val="004C27ED"/>
    <w:rsid w:val="004C2B92"/>
    <w:rsid w:val="004C2C17"/>
    <w:rsid w:val="004C34B8"/>
    <w:rsid w:val="004C45C7"/>
    <w:rsid w:val="004C6C53"/>
    <w:rsid w:val="004C7B36"/>
    <w:rsid w:val="004D063D"/>
    <w:rsid w:val="004D0B32"/>
    <w:rsid w:val="004D0E04"/>
    <w:rsid w:val="004D15D5"/>
    <w:rsid w:val="004D210F"/>
    <w:rsid w:val="004D2320"/>
    <w:rsid w:val="004D382C"/>
    <w:rsid w:val="004D3E1C"/>
    <w:rsid w:val="004D3F0B"/>
    <w:rsid w:val="004D41B7"/>
    <w:rsid w:val="004D5B95"/>
    <w:rsid w:val="004D60E2"/>
    <w:rsid w:val="004E191D"/>
    <w:rsid w:val="004E275C"/>
    <w:rsid w:val="004E2782"/>
    <w:rsid w:val="004E3E38"/>
    <w:rsid w:val="004E3F9E"/>
    <w:rsid w:val="004E4289"/>
    <w:rsid w:val="004E4D4F"/>
    <w:rsid w:val="004E54DB"/>
    <w:rsid w:val="004E5BC7"/>
    <w:rsid w:val="004E62B7"/>
    <w:rsid w:val="004E6740"/>
    <w:rsid w:val="004E7EE1"/>
    <w:rsid w:val="004F312E"/>
    <w:rsid w:val="004F366F"/>
    <w:rsid w:val="004F45BE"/>
    <w:rsid w:val="004F54D6"/>
    <w:rsid w:val="004F5BB6"/>
    <w:rsid w:val="004F5FDE"/>
    <w:rsid w:val="004F62F5"/>
    <w:rsid w:val="004F6AF0"/>
    <w:rsid w:val="004F6AF1"/>
    <w:rsid w:val="004F7E20"/>
    <w:rsid w:val="004F7E2E"/>
    <w:rsid w:val="005006D1"/>
    <w:rsid w:val="00500929"/>
    <w:rsid w:val="00501020"/>
    <w:rsid w:val="00502BD8"/>
    <w:rsid w:val="005031FB"/>
    <w:rsid w:val="00503446"/>
    <w:rsid w:val="005041ED"/>
    <w:rsid w:val="0050485F"/>
    <w:rsid w:val="00505A11"/>
    <w:rsid w:val="00505BA0"/>
    <w:rsid w:val="00505F1A"/>
    <w:rsid w:val="00506585"/>
    <w:rsid w:val="0050714E"/>
    <w:rsid w:val="005076F5"/>
    <w:rsid w:val="00507872"/>
    <w:rsid w:val="00507C2D"/>
    <w:rsid w:val="00510AD4"/>
    <w:rsid w:val="00510D91"/>
    <w:rsid w:val="005119E6"/>
    <w:rsid w:val="00512E94"/>
    <w:rsid w:val="0051460B"/>
    <w:rsid w:val="00515C08"/>
    <w:rsid w:val="005163F0"/>
    <w:rsid w:val="00516501"/>
    <w:rsid w:val="0051746D"/>
    <w:rsid w:val="0052016E"/>
    <w:rsid w:val="00522766"/>
    <w:rsid w:val="005227D4"/>
    <w:rsid w:val="00522856"/>
    <w:rsid w:val="00522D34"/>
    <w:rsid w:val="005231D2"/>
    <w:rsid w:val="00523498"/>
    <w:rsid w:val="00523810"/>
    <w:rsid w:val="00523E46"/>
    <w:rsid w:val="0052415C"/>
    <w:rsid w:val="00524C1D"/>
    <w:rsid w:val="00526CC7"/>
    <w:rsid w:val="005277FD"/>
    <w:rsid w:val="00527B46"/>
    <w:rsid w:val="00527E5E"/>
    <w:rsid w:val="005304EF"/>
    <w:rsid w:val="00531C4B"/>
    <w:rsid w:val="00531CA6"/>
    <w:rsid w:val="005321F0"/>
    <w:rsid w:val="0053286F"/>
    <w:rsid w:val="00532BEF"/>
    <w:rsid w:val="00534992"/>
    <w:rsid w:val="005349E2"/>
    <w:rsid w:val="00537DDE"/>
    <w:rsid w:val="005407D7"/>
    <w:rsid w:val="005411BF"/>
    <w:rsid w:val="00542A7C"/>
    <w:rsid w:val="005436AB"/>
    <w:rsid w:val="00543F5C"/>
    <w:rsid w:val="00544674"/>
    <w:rsid w:val="00546629"/>
    <w:rsid w:val="005468E0"/>
    <w:rsid w:val="00546E2E"/>
    <w:rsid w:val="00547B15"/>
    <w:rsid w:val="00547D04"/>
    <w:rsid w:val="00550228"/>
    <w:rsid w:val="005538B9"/>
    <w:rsid w:val="0055435B"/>
    <w:rsid w:val="0056002E"/>
    <w:rsid w:val="005603F7"/>
    <w:rsid w:val="00560A74"/>
    <w:rsid w:val="005617EB"/>
    <w:rsid w:val="00561CB9"/>
    <w:rsid w:val="00562C10"/>
    <w:rsid w:val="005630B9"/>
    <w:rsid w:val="00563C0A"/>
    <w:rsid w:val="00563E13"/>
    <w:rsid w:val="005647F2"/>
    <w:rsid w:val="00564987"/>
    <w:rsid w:val="00564F28"/>
    <w:rsid w:val="005652E2"/>
    <w:rsid w:val="005669F1"/>
    <w:rsid w:val="00566AAD"/>
    <w:rsid w:val="00567234"/>
    <w:rsid w:val="00567D0D"/>
    <w:rsid w:val="00571C22"/>
    <w:rsid w:val="00571EF2"/>
    <w:rsid w:val="0057263B"/>
    <w:rsid w:val="00572BC3"/>
    <w:rsid w:val="00572E62"/>
    <w:rsid w:val="0057439D"/>
    <w:rsid w:val="005749AE"/>
    <w:rsid w:val="00574AA0"/>
    <w:rsid w:val="005752A9"/>
    <w:rsid w:val="005770BB"/>
    <w:rsid w:val="00577630"/>
    <w:rsid w:val="00577B4E"/>
    <w:rsid w:val="005808FE"/>
    <w:rsid w:val="00582722"/>
    <w:rsid w:val="00582C29"/>
    <w:rsid w:val="005832A2"/>
    <w:rsid w:val="00583B09"/>
    <w:rsid w:val="005844F6"/>
    <w:rsid w:val="0058506B"/>
    <w:rsid w:val="0058698B"/>
    <w:rsid w:val="00586D71"/>
    <w:rsid w:val="00587FB2"/>
    <w:rsid w:val="005900B0"/>
    <w:rsid w:val="0059254A"/>
    <w:rsid w:val="00592698"/>
    <w:rsid w:val="00593A8B"/>
    <w:rsid w:val="005942CE"/>
    <w:rsid w:val="0059503E"/>
    <w:rsid w:val="005951E1"/>
    <w:rsid w:val="00595FD3"/>
    <w:rsid w:val="00596C8B"/>
    <w:rsid w:val="00596FC0"/>
    <w:rsid w:val="005971B4"/>
    <w:rsid w:val="005A0009"/>
    <w:rsid w:val="005A0589"/>
    <w:rsid w:val="005A1680"/>
    <w:rsid w:val="005A1A01"/>
    <w:rsid w:val="005A3830"/>
    <w:rsid w:val="005A4BC1"/>
    <w:rsid w:val="005A4F2C"/>
    <w:rsid w:val="005A63E8"/>
    <w:rsid w:val="005A6853"/>
    <w:rsid w:val="005A68B0"/>
    <w:rsid w:val="005B1BB1"/>
    <w:rsid w:val="005B1BFF"/>
    <w:rsid w:val="005B1FA7"/>
    <w:rsid w:val="005B250E"/>
    <w:rsid w:val="005B34D0"/>
    <w:rsid w:val="005B3636"/>
    <w:rsid w:val="005B39D1"/>
    <w:rsid w:val="005B427A"/>
    <w:rsid w:val="005B4A41"/>
    <w:rsid w:val="005B4F9A"/>
    <w:rsid w:val="005B5ED2"/>
    <w:rsid w:val="005B615E"/>
    <w:rsid w:val="005C00DA"/>
    <w:rsid w:val="005C4147"/>
    <w:rsid w:val="005C4221"/>
    <w:rsid w:val="005C50AF"/>
    <w:rsid w:val="005D2862"/>
    <w:rsid w:val="005D2E3C"/>
    <w:rsid w:val="005D3152"/>
    <w:rsid w:val="005D4311"/>
    <w:rsid w:val="005D4B25"/>
    <w:rsid w:val="005D5EBE"/>
    <w:rsid w:val="005D64DF"/>
    <w:rsid w:val="005D6BE6"/>
    <w:rsid w:val="005D77CB"/>
    <w:rsid w:val="005E0301"/>
    <w:rsid w:val="005E1680"/>
    <w:rsid w:val="005E1C5E"/>
    <w:rsid w:val="005E2914"/>
    <w:rsid w:val="005E2998"/>
    <w:rsid w:val="005E3290"/>
    <w:rsid w:val="005E3A9E"/>
    <w:rsid w:val="005E435F"/>
    <w:rsid w:val="005E52E0"/>
    <w:rsid w:val="005E5396"/>
    <w:rsid w:val="005E54E6"/>
    <w:rsid w:val="005E6AFC"/>
    <w:rsid w:val="005E75C5"/>
    <w:rsid w:val="005E7BEC"/>
    <w:rsid w:val="005E7DB8"/>
    <w:rsid w:val="005F0E0D"/>
    <w:rsid w:val="005F1BE0"/>
    <w:rsid w:val="005F1D07"/>
    <w:rsid w:val="005F20BF"/>
    <w:rsid w:val="005F2C33"/>
    <w:rsid w:val="005F396B"/>
    <w:rsid w:val="005F40AD"/>
    <w:rsid w:val="005F44CC"/>
    <w:rsid w:val="005F4857"/>
    <w:rsid w:val="005F4F24"/>
    <w:rsid w:val="005F7DB1"/>
    <w:rsid w:val="0060169B"/>
    <w:rsid w:val="00601DA4"/>
    <w:rsid w:val="00601F84"/>
    <w:rsid w:val="00602261"/>
    <w:rsid w:val="00602429"/>
    <w:rsid w:val="00602958"/>
    <w:rsid w:val="00602D1D"/>
    <w:rsid w:val="0060375A"/>
    <w:rsid w:val="006038D8"/>
    <w:rsid w:val="006040A1"/>
    <w:rsid w:val="006040F0"/>
    <w:rsid w:val="00604D6D"/>
    <w:rsid w:val="006053DF"/>
    <w:rsid w:val="006058BE"/>
    <w:rsid w:val="00605CF6"/>
    <w:rsid w:val="00607D59"/>
    <w:rsid w:val="00610006"/>
    <w:rsid w:val="0061002A"/>
    <w:rsid w:val="00610852"/>
    <w:rsid w:val="00611203"/>
    <w:rsid w:val="00612CE5"/>
    <w:rsid w:val="00612ED6"/>
    <w:rsid w:val="0061330B"/>
    <w:rsid w:val="00613D3E"/>
    <w:rsid w:val="006143D9"/>
    <w:rsid w:val="00614B8C"/>
    <w:rsid w:val="006162E4"/>
    <w:rsid w:val="006172A6"/>
    <w:rsid w:val="00617FAF"/>
    <w:rsid w:val="0062013F"/>
    <w:rsid w:val="006204B4"/>
    <w:rsid w:val="00621968"/>
    <w:rsid w:val="0062277C"/>
    <w:rsid w:val="0062353F"/>
    <w:rsid w:val="00624300"/>
    <w:rsid w:val="0062524C"/>
    <w:rsid w:val="006259E8"/>
    <w:rsid w:val="0062633C"/>
    <w:rsid w:val="006265D6"/>
    <w:rsid w:val="00626A2E"/>
    <w:rsid w:val="006273C4"/>
    <w:rsid w:val="00627A78"/>
    <w:rsid w:val="00630297"/>
    <w:rsid w:val="0063163A"/>
    <w:rsid w:val="00632530"/>
    <w:rsid w:val="00632C60"/>
    <w:rsid w:val="00632FF5"/>
    <w:rsid w:val="00634BE3"/>
    <w:rsid w:val="00634CA4"/>
    <w:rsid w:val="006353DE"/>
    <w:rsid w:val="006354A9"/>
    <w:rsid w:val="00635614"/>
    <w:rsid w:val="00635663"/>
    <w:rsid w:val="00635932"/>
    <w:rsid w:val="006360B9"/>
    <w:rsid w:val="0063636E"/>
    <w:rsid w:val="00637179"/>
    <w:rsid w:val="0064015E"/>
    <w:rsid w:val="0064199B"/>
    <w:rsid w:val="006423AD"/>
    <w:rsid w:val="0064269E"/>
    <w:rsid w:val="00644279"/>
    <w:rsid w:val="00644298"/>
    <w:rsid w:val="0064560C"/>
    <w:rsid w:val="006459BE"/>
    <w:rsid w:val="00650A61"/>
    <w:rsid w:val="006529E9"/>
    <w:rsid w:val="00653712"/>
    <w:rsid w:val="00653F15"/>
    <w:rsid w:val="0065440F"/>
    <w:rsid w:val="006555E9"/>
    <w:rsid w:val="0065724F"/>
    <w:rsid w:val="00657D2E"/>
    <w:rsid w:val="0066002B"/>
    <w:rsid w:val="00660778"/>
    <w:rsid w:val="006613B1"/>
    <w:rsid w:val="00662D8A"/>
    <w:rsid w:val="00665D89"/>
    <w:rsid w:val="00666277"/>
    <w:rsid w:val="006671B4"/>
    <w:rsid w:val="006675F8"/>
    <w:rsid w:val="006676B4"/>
    <w:rsid w:val="006678B5"/>
    <w:rsid w:val="00667A00"/>
    <w:rsid w:val="006707AA"/>
    <w:rsid w:val="00670E67"/>
    <w:rsid w:val="0067290C"/>
    <w:rsid w:val="00672CFC"/>
    <w:rsid w:val="00672FC2"/>
    <w:rsid w:val="00674CE7"/>
    <w:rsid w:val="00674D8B"/>
    <w:rsid w:val="00674E3E"/>
    <w:rsid w:val="00674F7D"/>
    <w:rsid w:val="00675190"/>
    <w:rsid w:val="00675AC4"/>
    <w:rsid w:val="00676224"/>
    <w:rsid w:val="00676612"/>
    <w:rsid w:val="0067668F"/>
    <w:rsid w:val="00676CA7"/>
    <w:rsid w:val="00676E85"/>
    <w:rsid w:val="00677875"/>
    <w:rsid w:val="00677D7B"/>
    <w:rsid w:val="00680006"/>
    <w:rsid w:val="006814B2"/>
    <w:rsid w:val="006820F9"/>
    <w:rsid w:val="006821F8"/>
    <w:rsid w:val="00682D01"/>
    <w:rsid w:val="00682FDD"/>
    <w:rsid w:val="00683176"/>
    <w:rsid w:val="00684040"/>
    <w:rsid w:val="00684ABC"/>
    <w:rsid w:val="00684B45"/>
    <w:rsid w:val="00684DB7"/>
    <w:rsid w:val="0068500A"/>
    <w:rsid w:val="00685AD5"/>
    <w:rsid w:val="00686CA6"/>
    <w:rsid w:val="0068742F"/>
    <w:rsid w:val="00690E2E"/>
    <w:rsid w:val="00691624"/>
    <w:rsid w:val="0069242B"/>
    <w:rsid w:val="00693103"/>
    <w:rsid w:val="006938A8"/>
    <w:rsid w:val="00695619"/>
    <w:rsid w:val="00695CFA"/>
    <w:rsid w:val="00696317"/>
    <w:rsid w:val="006965DB"/>
    <w:rsid w:val="00697CB9"/>
    <w:rsid w:val="006A1055"/>
    <w:rsid w:val="006A15AB"/>
    <w:rsid w:val="006A1A09"/>
    <w:rsid w:val="006A21A4"/>
    <w:rsid w:val="006A2A12"/>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12E5"/>
    <w:rsid w:val="006B1D7A"/>
    <w:rsid w:val="006B2AC0"/>
    <w:rsid w:val="006B379E"/>
    <w:rsid w:val="006B3825"/>
    <w:rsid w:val="006B3D4A"/>
    <w:rsid w:val="006B5959"/>
    <w:rsid w:val="006B5C0A"/>
    <w:rsid w:val="006B5F1F"/>
    <w:rsid w:val="006B5F3D"/>
    <w:rsid w:val="006B6414"/>
    <w:rsid w:val="006B709E"/>
    <w:rsid w:val="006C02E8"/>
    <w:rsid w:val="006C0492"/>
    <w:rsid w:val="006C0E00"/>
    <w:rsid w:val="006C1106"/>
    <w:rsid w:val="006C167E"/>
    <w:rsid w:val="006C392C"/>
    <w:rsid w:val="006C3F42"/>
    <w:rsid w:val="006C4060"/>
    <w:rsid w:val="006C6117"/>
    <w:rsid w:val="006C68FA"/>
    <w:rsid w:val="006C7E29"/>
    <w:rsid w:val="006D0CE3"/>
    <w:rsid w:val="006D0DB7"/>
    <w:rsid w:val="006D129B"/>
    <w:rsid w:val="006D1AC4"/>
    <w:rsid w:val="006D22F8"/>
    <w:rsid w:val="006D2E1A"/>
    <w:rsid w:val="006D2FC1"/>
    <w:rsid w:val="006D31B4"/>
    <w:rsid w:val="006D4744"/>
    <w:rsid w:val="006D4845"/>
    <w:rsid w:val="006D5692"/>
    <w:rsid w:val="006D5B1C"/>
    <w:rsid w:val="006E031C"/>
    <w:rsid w:val="006E074C"/>
    <w:rsid w:val="006E0B20"/>
    <w:rsid w:val="006E0F8C"/>
    <w:rsid w:val="006E15AE"/>
    <w:rsid w:val="006E25C2"/>
    <w:rsid w:val="006E38EB"/>
    <w:rsid w:val="006E3B36"/>
    <w:rsid w:val="006E421E"/>
    <w:rsid w:val="006E47A4"/>
    <w:rsid w:val="006E519B"/>
    <w:rsid w:val="006E5237"/>
    <w:rsid w:val="006E5C24"/>
    <w:rsid w:val="006E6099"/>
    <w:rsid w:val="006E72FF"/>
    <w:rsid w:val="006E7927"/>
    <w:rsid w:val="006F0753"/>
    <w:rsid w:val="006F10CB"/>
    <w:rsid w:val="006F286D"/>
    <w:rsid w:val="006F2D4C"/>
    <w:rsid w:val="006F2F38"/>
    <w:rsid w:val="006F324D"/>
    <w:rsid w:val="006F4740"/>
    <w:rsid w:val="006F5916"/>
    <w:rsid w:val="006F5B16"/>
    <w:rsid w:val="006F6451"/>
    <w:rsid w:val="006F6675"/>
    <w:rsid w:val="00700967"/>
    <w:rsid w:val="00701AEA"/>
    <w:rsid w:val="0070277D"/>
    <w:rsid w:val="0070346F"/>
    <w:rsid w:val="00703DC9"/>
    <w:rsid w:val="0070421A"/>
    <w:rsid w:val="007051C9"/>
    <w:rsid w:val="007054B9"/>
    <w:rsid w:val="007054C2"/>
    <w:rsid w:val="007058FA"/>
    <w:rsid w:val="00705BE8"/>
    <w:rsid w:val="00706487"/>
    <w:rsid w:val="00706AD4"/>
    <w:rsid w:val="00706C29"/>
    <w:rsid w:val="00707304"/>
    <w:rsid w:val="007078EC"/>
    <w:rsid w:val="00710410"/>
    <w:rsid w:val="00710746"/>
    <w:rsid w:val="00710DDF"/>
    <w:rsid w:val="00710E21"/>
    <w:rsid w:val="00710FF7"/>
    <w:rsid w:val="00711A4A"/>
    <w:rsid w:val="00711A80"/>
    <w:rsid w:val="00713668"/>
    <w:rsid w:val="00713D76"/>
    <w:rsid w:val="00713FBC"/>
    <w:rsid w:val="00714065"/>
    <w:rsid w:val="0071502D"/>
    <w:rsid w:val="007169CA"/>
    <w:rsid w:val="00716FCA"/>
    <w:rsid w:val="00717451"/>
    <w:rsid w:val="00717615"/>
    <w:rsid w:val="0071793B"/>
    <w:rsid w:val="0071793D"/>
    <w:rsid w:val="00717A11"/>
    <w:rsid w:val="00717C12"/>
    <w:rsid w:val="007202B8"/>
    <w:rsid w:val="00720B01"/>
    <w:rsid w:val="00721051"/>
    <w:rsid w:val="00723E35"/>
    <w:rsid w:val="00725010"/>
    <w:rsid w:val="00725707"/>
    <w:rsid w:val="00727651"/>
    <w:rsid w:val="00730506"/>
    <w:rsid w:val="0073079A"/>
    <w:rsid w:val="00730932"/>
    <w:rsid w:val="0073099C"/>
    <w:rsid w:val="00730F19"/>
    <w:rsid w:val="00733200"/>
    <w:rsid w:val="007343C0"/>
    <w:rsid w:val="00735BE2"/>
    <w:rsid w:val="00736F82"/>
    <w:rsid w:val="00737E90"/>
    <w:rsid w:val="007400DE"/>
    <w:rsid w:val="00742DF4"/>
    <w:rsid w:val="007435EF"/>
    <w:rsid w:val="00743867"/>
    <w:rsid w:val="00744251"/>
    <w:rsid w:val="00744D6D"/>
    <w:rsid w:val="007459D6"/>
    <w:rsid w:val="00746224"/>
    <w:rsid w:val="0074655C"/>
    <w:rsid w:val="00746980"/>
    <w:rsid w:val="00747758"/>
    <w:rsid w:val="00751377"/>
    <w:rsid w:val="00751AB8"/>
    <w:rsid w:val="00752339"/>
    <w:rsid w:val="00753B10"/>
    <w:rsid w:val="0075451F"/>
    <w:rsid w:val="0075520A"/>
    <w:rsid w:val="00755901"/>
    <w:rsid w:val="00755B04"/>
    <w:rsid w:val="00756C03"/>
    <w:rsid w:val="007570A8"/>
    <w:rsid w:val="00757266"/>
    <w:rsid w:val="0076074B"/>
    <w:rsid w:val="007608F6"/>
    <w:rsid w:val="00760A28"/>
    <w:rsid w:val="00761408"/>
    <w:rsid w:val="007640A1"/>
    <w:rsid w:val="00765884"/>
    <w:rsid w:val="007662E3"/>
    <w:rsid w:val="007678B6"/>
    <w:rsid w:val="00767C0D"/>
    <w:rsid w:val="00770026"/>
    <w:rsid w:val="00770031"/>
    <w:rsid w:val="00770167"/>
    <w:rsid w:val="00772DC5"/>
    <w:rsid w:val="00773D2D"/>
    <w:rsid w:val="00774D30"/>
    <w:rsid w:val="007758A2"/>
    <w:rsid w:val="00775E3C"/>
    <w:rsid w:val="00775E6B"/>
    <w:rsid w:val="0077729D"/>
    <w:rsid w:val="007779FB"/>
    <w:rsid w:val="00777CE8"/>
    <w:rsid w:val="00777F69"/>
    <w:rsid w:val="007802E3"/>
    <w:rsid w:val="00780B09"/>
    <w:rsid w:val="00780FB5"/>
    <w:rsid w:val="00781505"/>
    <w:rsid w:val="007816B3"/>
    <w:rsid w:val="0078253D"/>
    <w:rsid w:val="0078257B"/>
    <w:rsid w:val="00783273"/>
    <w:rsid w:val="007837EA"/>
    <w:rsid w:val="00783E8F"/>
    <w:rsid w:val="00784AB0"/>
    <w:rsid w:val="007864F2"/>
    <w:rsid w:val="0079016A"/>
    <w:rsid w:val="007904C5"/>
    <w:rsid w:val="007907B0"/>
    <w:rsid w:val="0079170D"/>
    <w:rsid w:val="0079179D"/>
    <w:rsid w:val="007921EA"/>
    <w:rsid w:val="00794226"/>
    <w:rsid w:val="0079487E"/>
    <w:rsid w:val="00794BCF"/>
    <w:rsid w:val="00795625"/>
    <w:rsid w:val="007A05A6"/>
    <w:rsid w:val="007A0DBB"/>
    <w:rsid w:val="007A0FF3"/>
    <w:rsid w:val="007A2154"/>
    <w:rsid w:val="007A28AA"/>
    <w:rsid w:val="007A3203"/>
    <w:rsid w:val="007A3C0A"/>
    <w:rsid w:val="007A41B3"/>
    <w:rsid w:val="007A50F5"/>
    <w:rsid w:val="007A6044"/>
    <w:rsid w:val="007A6842"/>
    <w:rsid w:val="007A6AA6"/>
    <w:rsid w:val="007A79D3"/>
    <w:rsid w:val="007B0335"/>
    <w:rsid w:val="007B11AB"/>
    <w:rsid w:val="007B127B"/>
    <w:rsid w:val="007B1F75"/>
    <w:rsid w:val="007B3210"/>
    <w:rsid w:val="007B36DC"/>
    <w:rsid w:val="007B378C"/>
    <w:rsid w:val="007B3805"/>
    <w:rsid w:val="007B3AC5"/>
    <w:rsid w:val="007B4A7A"/>
    <w:rsid w:val="007B57F9"/>
    <w:rsid w:val="007B5B8C"/>
    <w:rsid w:val="007B5D1E"/>
    <w:rsid w:val="007B6107"/>
    <w:rsid w:val="007B644D"/>
    <w:rsid w:val="007B75D9"/>
    <w:rsid w:val="007B7818"/>
    <w:rsid w:val="007B7EC7"/>
    <w:rsid w:val="007B7FE3"/>
    <w:rsid w:val="007C054B"/>
    <w:rsid w:val="007C0898"/>
    <w:rsid w:val="007C1736"/>
    <w:rsid w:val="007C3A7A"/>
    <w:rsid w:val="007C3ADB"/>
    <w:rsid w:val="007C468F"/>
    <w:rsid w:val="007C4AF1"/>
    <w:rsid w:val="007C571E"/>
    <w:rsid w:val="007C68A4"/>
    <w:rsid w:val="007C6C31"/>
    <w:rsid w:val="007C72CD"/>
    <w:rsid w:val="007C79F9"/>
    <w:rsid w:val="007C7BE6"/>
    <w:rsid w:val="007D0116"/>
    <w:rsid w:val="007D184A"/>
    <w:rsid w:val="007D29EE"/>
    <w:rsid w:val="007D364E"/>
    <w:rsid w:val="007D5F82"/>
    <w:rsid w:val="007D7969"/>
    <w:rsid w:val="007E0D6D"/>
    <w:rsid w:val="007E0DE9"/>
    <w:rsid w:val="007E1DB7"/>
    <w:rsid w:val="007E2980"/>
    <w:rsid w:val="007E2CA3"/>
    <w:rsid w:val="007E3B7C"/>
    <w:rsid w:val="007E4C2B"/>
    <w:rsid w:val="007E5845"/>
    <w:rsid w:val="007E5E31"/>
    <w:rsid w:val="007E6A7E"/>
    <w:rsid w:val="007E6C34"/>
    <w:rsid w:val="007F0BA6"/>
    <w:rsid w:val="007F15A4"/>
    <w:rsid w:val="007F1684"/>
    <w:rsid w:val="007F1F30"/>
    <w:rsid w:val="007F2243"/>
    <w:rsid w:val="007F24BF"/>
    <w:rsid w:val="007F6059"/>
    <w:rsid w:val="007F61BE"/>
    <w:rsid w:val="007F620A"/>
    <w:rsid w:val="007F6BD6"/>
    <w:rsid w:val="00800A18"/>
    <w:rsid w:val="00800CE5"/>
    <w:rsid w:val="008018BC"/>
    <w:rsid w:val="00802331"/>
    <w:rsid w:val="00802BD4"/>
    <w:rsid w:val="00803636"/>
    <w:rsid w:val="008042CC"/>
    <w:rsid w:val="00804A5E"/>
    <w:rsid w:val="008060F1"/>
    <w:rsid w:val="00806183"/>
    <w:rsid w:val="00807A17"/>
    <w:rsid w:val="00810564"/>
    <w:rsid w:val="008133A3"/>
    <w:rsid w:val="0081361C"/>
    <w:rsid w:val="0081468F"/>
    <w:rsid w:val="00815365"/>
    <w:rsid w:val="0081624E"/>
    <w:rsid w:val="0081700A"/>
    <w:rsid w:val="008177C9"/>
    <w:rsid w:val="00817EF2"/>
    <w:rsid w:val="00820546"/>
    <w:rsid w:val="00821EC2"/>
    <w:rsid w:val="0082251C"/>
    <w:rsid w:val="0082321A"/>
    <w:rsid w:val="00823298"/>
    <w:rsid w:val="008235A2"/>
    <w:rsid w:val="00823F78"/>
    <w:rsid w:val="00824C6E"/>
    <w:rsid w:val="00826D83"/>
    <w:rsid w:val="008274E0"/>
    <w:rsid w:val="00827801"/>
    <w:rsid w:val="008307E4"/>
    <w:rsid w:val="00830B2D"/>
    <w:rsid w:val="00830F27"/>
    <w:rsid w:val="00831018"/>
    <w:rsid w:val="00832A8D"/>
    <w:rsid w:val="00834736"/>
    <w:rsid w:val="00834EE2"/>
    <w:rsid w:val="00835249"/>
    <w:rsid w:val="00835709"/>
    <w:rsid w:val="008366D6"/>
    <w:rsid w:val="008377D2"/>
    <w:rsid w:val="00837BFF"/>
    <w:rsid w:val="00837E17"/>
    <w:rsid w:val="008407B4"/>
    <w:rsid w:val="00840C05"/>
    <w:rsid w:val="0084262A"/>
    <w:rsid w:val="00843447"/>
    <w:rsid w:val="00843ACC"/>
    <w:rsid w:val="00843E6E"/>
    <w:rsid w:val="008443A0"/>
    <w:rsid w:val="00844889"/>
    <w:rsid w:val="0084684F"/>
    <w:rsid w:val="008475F8"/>
    <w:rsid w:val="00847975"/>
    <w:rsid w:val="00847A25"/>
    <w:rsid w:val="00847D1A"/>
    <w:rsid w:val="0085069C"/>
    <w:rsid w:val="00850C25"/>
    <w:rsid w:val="00851867"/>
    <w:rsid w:val="00851C81"/>
    <w:rsid w:val="00854177"/>
    <w:rsid w:val="008546EB"/>
    <w:rsid w:val="00854DA7"/>
    <w:rsid w:val="008562E1"/>
    <w:rsid w:val="00856938"/>
    <w:rsid w:val="008577EB"/>
    <w:rsid w:val="00857D93"/>
    <w:rsid w:val="0086078D"/>
    <w:rsid w:val="008607DA"/>
    <w:rsid w:val="00861BA4"/>
    <w:rsid w:val="00862B31"/>
    <w:rsid w:val="00862B7B"/>
    <w:rsid w:val="0086341B"/>
    <w:rsid w:val="0086348F"/>
    <w:rsid w:val="008634B0"/>
    <w:rsid w:val="00863E83"/>
    <w:rsid w:val="008641F2"/>
    <w:rsid w:val="00864803"/>
    <w:rsid w:val="00864A0E"/>
    <w:rsid w:val="00864A3B"/>
    <w:rsid w:val="00865051"/>
    <w:rsid w:val="0086542A"/>
    <w:rsid w:val="008655DC"/>
    <w:rsid w:val="00865627"/>
    <w:rsid w:val="0086613F"/>
    <w:rsid w:val="0086627E"/>
    <w:rsid w:val="00866577"/>
    <w:rsid w:val="008665CA"/>
    <w:rsid w:val="00866C4F"/>
    <w:rsid w:val="00866DD0"/>
    <w:rsid w:val="0086719F"/>
    <w:rsid w:val="008705E9"/>
    <w:rsid w:val="0087073E"/>
    <w:rsid w:val="0087139F"/>
    <w:rsid w:val="00871B37"/>
    <w:rsid w:val="00871D7E"/>
    <w:rsid w:val="0087222F"/>
    <w:rsid w:val="00872FEE"/>
    <w:rsid w:val="008739B4"/>
    <w:rsid w:val="00875C0D"/>
    <w:rsid w:val="00876999"/>
    <w:rsid w:val="00876CC5"/>
    <w:rsid w:val="00877096"/>
    <w:rsid w:val="00877E92"/>
    <w:rsid w:val="00880C47"/>
    <w:rsid w:val="00881233"/>
    <w:rsid w:val="00881CCE"/>
    <w:rsid w:val="008826E1"/>
    <w:rsid w:val="008832A1"/>
    <w:rsid w:val="00883418"/>
    <w:rsid w:val="00883A18"/>
    <w:rsid w:val="00884106"/>
    <w:rsid w:val="00884135"/>
    <w:rsid w:val="0088452C"/>
    <w:rsid w:val="008845C9"/>
    <w:rsid w:val="008852B5"/>
    <w:rsid w:val="008865C3"/>
    <w:rsid w:val="008870CD"/>
    <w:rsid w:val="00887EFA"/>
    <w:rsid w:val="00891B0B"/>
    <w:rsid w:val="00892AF0"/>
    <w:rsid w:val="008931A6"/>
    <w:rsid w:val="00893E10"/>
    <w:rsid w:val="00896FA0"/>
    <w:rsid w:val="008A0BE7"/>
    <w:rsid w:val="008A0ED5"/>
    <w:rsid w:val="008A23E0"/>
    <w:rsid w:val="008A23EC"/>
    <w:rsid w:val="008A2A8A"/>
    <w:rsid w:val="008A44A4"/>
    <w:rsid w:val="008A48B6"/>
    <w:rsid w:val="008A4AD5"/>
    <w:rsid w:val="008A4DD6"/>
    <w:rsid w:val="008A5DE5"/>
    <w:rsid w:val="008A5F55"/>
    <w:rsid w:val="008A6BB1"/>
    <w:rsid w:val="008A7B8B"/>
    <w:rsid w:val="008B2118"/>
    <w:rsid w:val="008B2242"/>
    <w:rsid w:val="008B2B6A"/>
    <w:rsid w:val="008B3BFE"/>
    <w:rsid w:val="008B4291"/>
    <w:rsid w:val="008B42E6"/>
    <w:rsid w:val="008B48F1"/>
    <w:rsid w:val="008B501D"/>
    <w:rsid w:val="008B59A8"/>
    <w:rsid w:val="008B5F6F"/>
    <w:rsid w:val="008B657E"/>
    <w:rsid w:val="008B6C57"/>
    <w:rsid w:val="008C0D37"/>
    <w:rsid w:val="008C2C08"/>
    <w:rsid w:val="008C2F69"/>
    <w:rsid w:val="008C71A2"/>
    <w:rsid w:val="008D0B5A"/>
    <w:rsid w:val="008D0CF2"/>
    <w:rsid w:val="008D1415"/>
    <w:rsid w:val="008D1420"/>
    <w:rsid w:val="008D1F5B"/>
    <w:rsid w:val="008D268A"/>
    <w:rsid w:val="008D3909"/>
    <w:rsid w:val="008D3C9C"/>
    <w:rsid w:val="008D44A7"/>
    <w:rsid w:val="008D4788"/>
    <w:rsid w:val="008D4DEE"/>
    <w:rsid w:val="008D5671"/>
    <w:rsid w:val="008D633A"/>
    <w:rsid w:val="008D6ADE"/>
    <w:rsid w:val="008D7660"/>
    <w:rsid w:val="008E0B17"/>
    <w:rsid w:val="008E0F92"/>
    <w:rsid w:val="008E15FF"/>
    <w:rsid w:val="008E182D"/>
    <w:rsid w:val="008E2E24"/>
    <w:rsid w:val="008E408B"/>
    <w:rsid w:val="008E4CBF"/>
    <w:rsid w:val="008E4F2C"/>
    <w:rsid w:val="008E553B"/>
    <w:rsid w:val="008E5D22"/>
    <w:rsid w:val="008E675F"/>
    <w:rsid w:val="008E6818"/>
    <w:rsid w:val="008F04E2"/>
    <w:rsid w:val="008F1ADF"/>
    <w:rsid w:val="008F21EC"/>
    <w:rsid w:val="008F2703"/>
    <w:rsid w:val="008F2E10"/>
    <w:rsid w:val="008F3757"/>
    <w:rsid w:val="008F3B8D"/>
    <w:rsid w:val="008F6CD5"/>
    <w:rsid w:val="008F6E74"/>
    <w:rsid w:val="008F7762"/>
    <w:rsid w:val="00900D8C"/>
    <w:rsid w:val="00901837"/>
    <w:rsid w:val="00902CDD"/>
    <w:rsid w:val="00904C68"/>
    <w:rsid w:val="00905C33"/>
    <w:rsid w:val="009060B2"/>
    <w:rsid w:val="00907D0D"/>
    <w:rsid w:val="0091077D"/>
    <w:rsid w:val="0091132B"/>
    <w:rsid w:val="009115BB"/>
    <w:rsid w:val="00911877"/>
    <w:rsid w:val="009121C6"/>
    <w:rsid w:val="00912AFA"/>
    <w:rsid w:val="00912E16"/>
    <w:rsid w:val="0091341C"/>
    <w:rsid w:val="00914E7C"/>
    <w:rsid w:val="00915325"/>
    <w:rsid w:val="00915367"/>
    <w:rsid w:val="00915545"/>
    <w:rsid w:val="00915693"/>
    <w:rsid w:val="00915698"/>
    <w:rsid w:val="0092156B"/>
    <w:rsid w:val="009216D9"/>
    <w:rsid w:val="0092235A"/>
    <w:rsid w:val="00922C25"/>
    <w:rsid w:val="00923200"/>
    <w:rsid w:val="00924109"/>
    <w:rsid w:val="00924D80"/>
    <w:rsid w:val="00925DCA"/>
    <w:rsid w:val="00925DCD"/>
    <w:rsid w:val="0092615B"/>
    <w:rsid w:val="009264E3"/>
    <w:rsid w:val="00926C55"/>
    <w:rsid w:val="00926F7E"/>
    <w:rsid w:val="0092749F"/>
    <w:rsid w:val="00931D72"/>
    <w:rsid w:val="00931E03"/>
    <w:rsid w:val="0093286E"/>
    <w:rsid w:val="00932B48"/>
    <w:rsid w:val="00932BB0"/>
    <w:rsid w:val="00933034"/>
    <w:rsid w:val="0093343D"/>
    <w:rsid w:val="0093377E"/>
    <w:rsid w:val="00933B7F"/>
    <w:rsid w:val="00933F8E"/>
    <w:rsid w:val="00934003"/>
    <w:rsid w:val="009343A9"/>
    <w:rsid w:val="0093458A"/>
    <w:rsid w:val="00934994"/>
    <w:rsid w:val="00935047"/>
    <w:rsid w:val="009358F1"/>
    <w:rsid w:val="009365CD"/>
    <w:rsid w:val="00936CD8"/>
    <w:rsid w:val="0093703E"/>
    <w:rsid w:val="00940F8D"/>
    <w:rsid w:val="00941085"/>
    <w:rsid w:val="0094110B"/>
    <w:rsid w:val="00941EE5"/>
    <w:rsid w:val="00942357"/>
    <w:rsid w:val="0094271A"/>
    <w:rsid w:val="00942E8D"/>
    <w:rsid w:val="00943012"/>
    <w:rsid w:val="0095273C"/>
    <w:rsid w:val="009528B2"/>
    <w:rsid w:val="00952CDE"/>
    <w:rsid w:val="0095326C"/>
    <w:rsid w:val="00953C30"/>
    <w:rsid w:val="009545CD"/>
    <w:rsid w:val="00954DC3"/>
    <w:rsid w:val="009555EA"/>
    <w:rsid w:val="00955AB6"/>
    <w:rsid w:val="00955BEB"/>
    <w:rsid w:val="00956E52"/>
    <w:rsid w:val="00956EFA"/>
    <w:rsid w:val="00957557"/>
    <w:rsid w:val="0096036F"/>
    <w:rsid w:val="009618DE"/>
    <w:rsid w:val="0096327D"/>
    <w:rsid w:val="00964CAF"/>
    <w:rsid w:val="009655E3"/>
    <w:rsid w:val="0096630A"/>
    <w:rsid w:val="009664CE"/>
    <w:rsid w:val="009669D6"/>
    <w:rsid w:val="0097018F"/>
    <w:rsid w:val="009710F6"/>
    <w:rsid w:val="00971FBE"/>
    <w:rsid w:val="00974396"/>
    <w:rsid w:val="00975B98"/>
    <w:rsid w:val="00975F4F"/>
    <w:rsid w:val="00976132"/>
    <w:rsid w:val="00977078"/>
    <w:rsid w:val="00980810"/>
    <w:rsid w:val="00980A8F"/>
    <w:rsid w:val="00980BD4"/>
    <w:rsid w:val="00981ED5"/>
    <w:rsid w:val="00982B95"/>
    <w:rsid w:val="009836A8"/>
    <w:rsid w:val="009840E7"/>
    <w:rsid w:val="009842C7"/>
    <w:rsid w:val="00985A29"/>
    <w:rsid w:val="00985D6C"/>
    <w:rsid w:val="00987564"/>
    <w:rsid w:val="00990AC2"/>
    <w:rsid w:val="00990B7F"/>
    <w:rsid w:val="00990C3F"/>
    <w:rsid w:val="00990D78"/>
    <w:rsid w:val="00991774"/>
    <w:rsid w:val="009956BC"/>
    <w:rsid w:val="0099790F"/>
    <w:rsid w:val="009A00A0"/>
    <w:rsid w:val="009A01A9"/>
    <w:rsid w:val="009A07B8"/>
    <w:rsid w:val="009A2148"/>
    <w:rsid w:val="009A299D"/>
    <w:rsid w:val="009A2C69"/>
    <w:rsid w:val="009A330E"/>
    <w:rsid w:val="009A7D89"/>
    <w:rsid w:val="009A7F48"/>
    <w:rsid w:val="009B0055"/>
    <w:rsid w:val="009B0701"/>
    <w:rsid w:val="009B1336"/>
    <w:rsid w:val="009B23C5"/>
    <w:rsid w:val="009B3406"/>
    <w:rsid w:val="009B379A"/>
    <w:rsid w:val="009B388B"/>
    <w:rsid w:val="009B3ADC"/>
    <w:rsid w:val="009B3C4E"/>
    <w:rsid w:val="009B5B37"/>
    <w:rsid w:val="009B69C3"/>
    <w:rsid w:val="009B756C"/>
    <w:rsid w:val="009C13D9"/>
    <w:rsid w:val="009C1AAD"/>
    <w:rsid w:val="009C1C76"/>
    <w:rsid w:val="009C23E9"/>
    <w:rsid w:val="009C2E49"/>
    <w:rsid w:val="009C31BB"/>
    <w:rsid w:val="009C4EA3"/>
    <w:rsid w:val="009C555E"/>
    <w:rsid w:val="009C5975"/>
    <w:rsid w:val="009C68A5"/>
    <w:rsid w:val="009C747B"/>
    <w:rsid w:val="009C7F9C"/>
    <w:rsid w:val="009D01C2"/>
    <w:rsid w:val="009D01C4"/>
    <w:rsid w:val="009D12D5"/>
    <w:rsid w:val="009D645F"/>
    <w:rsid w:val="009D6E8B"/>
    <w:rsid w:val="009D7088"/>
    <w:rsid w:val="009D781A"/>
    <w:rsid w:val="009E0279"/>
    <w:rsid w:val="009E0DBB"/>
    <w:rsid w:val="009E11AF"/>
    <w:rsid w:val="009E2C7D"/>
    <w:rsid w:val="009E344C"/>
    <w:rsid w:val="009E3AFB"/>
    <w:rsid w:val="009E3C12"/>
    <w:rsid w:val="009E4BE4"/>
    <w:rsid w:val="009E4C8F"/>
    <w:rsid w:val="009E6166"/>
    <w:rsid w:val="009E745A"/>
    <w:rsid w:val="009E7554"/>
    <w:rsid w:val="009E78B3"/>
    <w:rsid w:val="009E7E68"/>
    <w:rsid w:val="009F0243"/>
    <w:rsid w:val="009F147F"/>
    <w:rsid w:val="009F2304"/>
    <w:rsid w:val="009F2F49"/>
    <w:rsid w:val="009F3A9E"/>
    <w:rsid w:val="009F5286"/>
    <w:rsid w:val="009F5F90"/>
    <w:rsid w:val="009F7E8A"/>
    <w:rsid w:val="00A00E9E"/>
    <w:rsid w:val="00A00F28"/>
    <w:rsid w:val="00A01117"/>
    <w:rsid w:val="00A02EDF"/>
    <w:rsid w:val="00A035E8"/>
    <w:rsid w:val="00A03842"/>
    <w:rsid w:val="00A04B98"/>
    <w:rsid w:val="00A04E44"/>
    <w:rsid w:val="00A10E3F"/>
    <w:rsid w:val="00A11242"/>
    <w:rsid w:val="00A11AF9"/>
    <w:rsid w:val="00A11BC9"/>
    <w:rsid w:val="00A13C62"/>
    <w:rsid w:val="00A13C8E"/>
    <w:rsid w:val="00A13CC5"/>
    <w:rsid w:val="00A14615"/>
    <w:rsid w:val="00A14CF5"/>
    <w:rsid w:val="00A15A19"/>
    <w:rsid w:val="00A16A13"/>
    <w:rsid w:val="00A20183"/>
    <w:rsid w:val="00A21CF4"/>
    <w:rsid w:val="00A22234"/>
    <w:rsid w:val="00A23086"/>
    <w:rsid w:val="00A231C1"/>
    <w:rsid w:val="00A23514"/>
    <w:rsid w:val="00A23B10"/>
    <w:rsid w:val="00A23BB3"/>
    <w:rsid w:val="00A23DBE"/>
    <w:rsid w:val="00A240C3"/>
    <w:rsid w:val="00A24B53"/>
    <w:rsid w:val="00A260E2"/>
    <w:rsid w:val="00A262AD"/>
    <w:rsid w:val="00A2692D"/>
    <w:rsid w:val="00A26BF2"/>
    <w:rsid w:val="00A3064D"/>
    <w:rsid w:val="00A31135"/>
    <w:rsid w:val="00A31415"/>
    <w:rsid w:val="00A315D6"/>
    <w:rsid w:val="00A31A45"/>
    <w:rsid w:val="00A31BD7"/>
    <w:rsid w:val="00A3219D"/>
    <w:rsid w:val="00A32829"/>
    <w:rsid w:val="00A3335C"/>
    <w:rsid w:val="00A341B0"/>
    <w:rsid w:val="00A341BF"/>
    <w:rsid w:val="00A34644"/>
    <w:rsid w:val="00A35398"/>
    <w:rsid w:val="00A36562"/>
    <w:rsid w:val="00A36B7F"/>
    <w:rsid w:val="00A3771B"/>
    <w:rsid w:val="00A40211"/>
    <w:rsid w:val="00A40E8A"/>
    <w:rsid w:val="00A417AB"/>
    <w:rsid w:val="00A41C2F"/>
    <w:rsid w:val="00A4203C"/>
    <w:rsid w:val="00A42205"/>
    <w:rsid w:val="00A429B6"/>
    <w:rsid w:val="00A43CCD"/>
    <w:rsid w:val="00A4542C"/>
    <w:rsid w:val="00A455F6"/>
    <w:rsid w:val="00A45FC7"/>
    <w:rsid w:val="00A46CB7"/>
    <w:rsid w:val="00A46FFD"/>
    <w:rsid w:val="00A47C2B"/>
    <w:rsid w:val="00A50B4D"/>
    <w:rsid w:val="00A512B9"/>
    <w:rsid w:val="00A51C4B"/>
    <w:rsid w:val="00A51EC9"/>
    <w:rsid w:val="00A521BA"/>
    <w:rsid w:val="00A52C38"/>
    <w:rsid w:val="00A53CE5"/>
    <w:rsid w:val="00A54094"/>
    <w:rsid w:val="00A54110"/>
    <w:rsid w:val="00A55553"/>
    <w:rsid w:val="00A5576C"/>
    <w:rsid w:val="00A5615F"/>
    <w:rsid w:val="00A5625B"/>
    <w:rsid w:val="00A562F0"/>
    <w:rsid w:val="00A56CF3"/>
    <w:rsid w:val="00A56DAD"/>
    <w:rsid w:val="00A57252"/>
    <w:rsid w:val="00A5781A"/>
    <w:rsid w:val="00A60DD5"/>
    <w:rsid w:val="00A632E0"/>
    <w:rsid w:val="00A63E0D"/>
    <w:rsid w:val="00A6451C"/>
    <w:rsid w:val="00A64522"/>
    <w:rsid w:val="00A6479F"/>
    <w:rsid w:val="00A64936"/>
    <w:rsid w:val="00A64D22"/>
    <w:rsid w:val="00A655BB"/>
    <w:rsid w:val="00A6684A"/>
    <w:rsid w:val="00A66934"/>
    <w:rsid w:val="00A66C74"/>
    <w:rsid w:val="00A67B92"/>
    <w:rsid w:val="00A67D81"/>
    <w:rsid w:val="00A70A5F"/>
    <w:rsid w:val="00A71647"/>
    <w:rsid w:val="00A71931"/>
    <w:rsid w:val="00A71CA3"/>
    <w:rsid w:val="00A7215A"/>
    <w:rsid w:val="00A72900"/>
    <w:rsid w:val="00A72AC1"/>
    <w:rsid w:val="00A72DDA"/>
    <w:rsid w:val="00A741DE"/>
    <w:rsid w:val="00A75318"/>
    <w:rsid w:val="00A75498"/>
    <w:rsid w:val="00A77130"/>
    <w:rsid w:val="00A771FA"/>
    <w:rsid w:val="00A77AD2"/>
    <w:rsid w:val="00A80B9C"/>
    <w:rsid w:val="00A80DBC"/>
    <w:rsid w:val="00A80F2F"/>
    <w:rsid w:val="00A81186"/>
    <w:rsid w:val="00A82B20"/>
    <w:rsid w:val="00A83CDA"/>
    <w:rsid w:val="00A84DD3"/>
    <w:rsid w:val="00A85AE1"/>
    <w:rsid w:val="00A86C22"/>
    <w:rsid w:val="00A86DC4"/>
    <w:rsid w:val="00A86E07"/>
    <w:rsid w:val="00A86FF6"/>
    <w:rsid w:val="00A8739D"/>
    <w:rsid w:val="00A901EF"/>
    <w:rsid w:val="00A904D5"/>
    <w:rsid w:val="00A90752"/>
    <w:rsid w:val="00A90D21"/>
    <w:rsid w:val="00A91551"/>
    <w:rsid w:val="00A91F82"/>
    <w:rsid w:val="00A92DA0"/>
    <w:rsid w:val="00A92E8A"/>
    <w:rsid w:val="00A955AC"/>
    <w:rsid w:val="00A9605A"/>
    <w:rsid w:val="00A96CF5"/>
    <w:rsid w:val="00A977BB"/>
    <w:rsid w:val="00AA03A0"/>
    <w:rsid w:val="00AA0F62"/>
    <w:rsid w:val="00AA1062"/>
    <w:rsid w:val="00AA1A84"/>
    <w:rsid w:val="00AA7230"/>
    <w:rsid w:val="00AB08EF"/>
    <w:rsid w:val="00AB0E5F"/>
    <w:rsid w:val="00AB21E5"/>
    <w:rsid w:val="00AB3893"/>
    <w:rsid w:val="00AB4A0B"/>
    <w:rsid w:val="00AB5596"/>
    <w:rsid w:val="00AB5C2E"/>
    <w:rsid w:val="00AB5F9C"/>
    <w:rsid w:val="00AB60F5"/>
    <w:rsid w:val="00AB6372"/>
    <w:rsid w:val="00AB6468"/>
    <w:rsid w:val="00AB6520"/>
    <w:rsid w:val="00AB6707"/>
    <w:rsid w:val="00AB6D16"/>
    <w:rsid w:val="00AB6FBD"/>
    <w:rsid w:val="00AC117B"/>
    <w:rsid w:val="00AC213D"/>
    <w:rsid w:val="00AC24AE"/>
    <w:rsid w:val="00AC26C0"/>
    <w:rsid w:val="00AC2E12"/>
    <w:rsid w:val="00AC4D13"/>
    <w:rsid w:val="00AC5763"/>
    <w:rsid w:val="00AC63FB"/>
    <w:rsid w:val="00AC6ADC"/>
    <w:rsid w:val="00AC6D1C"/>
    <w:rsid w:val="00AD2B3C"/>
    <w:rsid w:val="00AD344E"/>
    <w:rsid w:val="00AD3931"/>
    <w:rsid w:val="00AD3992"/>
    <w:rsid w:val="00AD3C5E"/>
    <w:rsid w:val="00AD734A"/>
    <w:rsid w:val="00AD78FA"/>
    <w:rsid w:val="00AD7926"/>
    <w:rsid w:val="00AD7EDD"/>
    <w:rsid w:val="00AE067F"/>
    <w:rsid w:val="00AE0C98"/>
    <w:rsid w:val="00AE1083"/>
    <w:rsid w:val="00AE1139"/>
    <w:rsid w:val="00AE43CE"/>
    <w:rsid w:val="00AE4F8C"/>
    <w:rsid w:val="00AE62BA"/>
    <w:rsid w:val="00AE63E6"/>
    <w:rsid w:val="00AE63EF"/>
    <w:rsid w:val="00AE6976"/>
    <w:rsid w:val="00AE6A89"/>
    <w:rsid w:val="00AF1640"/>
    <w:rsid w:val="00AF31BD"/>
    <w:rsid w:val="00AF3714"/>
    <w:rsid w:val="00AF411F"/>
    <w:rsid w:val="00AF45E9"/>
    <w:rsid w:val="00AF48ED"/>
    <w:rsid w:val="00AF505E"/>
    <w:rsid w:val="00AF5922"/>
    <w:rsid w:val="00AF59DD"/>
    <w:rsid w:val="00AF5A44"/>
    <w:rsid w:val="00AF6160"/>
    <w:rsid w:val="00B0013D"/>
    <w:rsid w:val="00B012AB"/>
    <w:rsid w:val="00B012CF"/>
    <w:rsid w:val="00B04626"/>
    <w:rsid w:val="00B055CC"/>
    <w:rsid w:val="00B06DF1"/>
    <w:rsid w:val="00B0713A"/>
    <w:rsid w:val="00B07926"/>
    <w:rsid w:val="00B11161"/>
    <w:rsid w:val="00B113E5"/>
    <w:rsid w:val="00B115FF"/>
    <w:rsid w:val="00B118F3"/>
    <w:rsid w:val="00B120AD"/>
    <w:rsid w:val="00B12196"/>
    <w:rsid w:val="00B12D0A"/>
    <w:rsid w:val="00B131E1"/>
    <w:rsid w:val="00B13F89"/>
    <w:rsid w:val="00B14120"/>
    <w:rsid w:val="00B141C3"/>
    <w:rsid w:val="00B14AE8"/>
    <w:rsid w:val="00B15C5A"/>
    <w:rsid w:val="00B15FF8"/>
    <w:rsid w:val="00B16DDC"/>
    <w:rsid w:val="00B16EE9"/>
    <w:rsid w:val="00B2247C"/>
    <w:rsid w:val="00B22BC3"/>
    <w:rsid w:val="00B22EA3"/>
    <w:rsid w:val="00B2371E"/>
    <w:rsid w:val="00B23E39"/>
    <w:rsid w:val="00B24BC5"/>
    <w:rsid w:val="00B250B5"/>
    <w:rsid w:val="00B2518E"/>
    <w:rsid w:val="00B2542E"/>
    <w:rsid w:val="00B2557A"/>
    <w:rsid w:val="00B25C66"/>
    <w:rsid w:val="00B25D7C"/>
    <w:rsid w:val="00B26536"/>
    <w:rsid w:val="00B26A74"/>
    <w:rsid w:val="00B27275"/>
    <w:rsid w:val="00B27543"/>
    <w:rsid w:val="00B30391"/>
    <w:rsid w:val="00B30EEE"/>
    <w:rsid w:val="00B31599"/>
    <w:rsid w:val="00B31A9D"/>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1CF9"/>
    <w:rsid w:val="00B41FD4"/>
    <w:rsid w:val="00B4489E"/>
    <w:rsid w:val="00B4627B"/>
    <w:rsid w:val="00B469CB"/>
    <w:rsid w:val="00B470A9"/>
    <w:rsid w:val="00B47493"/>
    <w:rsid w:val="00B47AED"/>
    <w:rsid w:val="00B50824"/>
    <w:rsid w:val="00B50B09"/>
    <w:rsid w:val="00B50C2C"/>
    <w:rsid w:val="00B5118C"/>
    <w:rsid w:val="00B51664"/>
    <w:rsid w:val="00B53659"/>
    <w:rsid w:val="00B53AC1"/>
    <w:rsid w:val="00B53E85"/>
    <w:rsid w:val="00B540BF"/>
    <w:rsid w:val="00B54652"/>
    <w:rsid w:val="00B56758"/>
    <w:rsid w:val="00B57BFA"/>
    <w:rsid w:val="00B60097"/>
    <w:rsid w:val="00B6085A"/>
    <w:rsid w:val="00B6118E"/>
    <w:rsid w:val="00B614A4"/>
    <w:rsid w:val="00B61C0C"/>
    <w:rsid w:val="00B627B9"/>
    <w:rsid w:val="00B6301C"/>
    <w:rsid w:val="00B64859"/>
    <w:rsid w:val="00B65E4B"/>
    <w:rsid w:val="00B66794"/>
    <w:rsid w:val="00B67104"/>
    <w:rsid w:val="00B67694"/>
    <w:rsid w:val="00B67856"/>
    <w:rsid w:val="00B67D4F"/>
    <w:rsid w:val="00B701E2"/>
    <w:rsid w:val="00B70341"/>
    <w:rsid w:val="00B70650"/>
    <w:rsid w:val="00B71351"/>
    <w:rsid w:val="00B722B0"/>
    <w:rsid w:val="00B72668"/>
    <w:rsid w:val="00B74804"/>
    <w:rsid w:val="00B74F57"/>
    <w:rsid w:val="00B750B5"/>
    <w:rsid w:val="00B75517"/>
    <w:rsid w:val="00B768F2"/>
    <w:rsid w:val="00B775CE"/>
    <w:rsid w:val="00B80E55"/>
    <w:rsid w:val="00B80F08"/>
    <w:rsid w:val="00B81A3D"/>
    <w:rsid w:val="00B81FB5"/>
    <w:rsid w:val="00B8238D"/>
    <w:rsid w:val="00B82C10"/>
    <w:rsid w:val="00B830C2"/>
    <w:rsid w:val="00B8319E"/>
    <w:rsid w:val="00B8527E"/>
    <w:rsid w:val="00B853C0"/>
    <w:rsid w:val="00B86159"/>
    <w:rsid w:val="00B863D7"/>
    <w:rsid w:val="00B86564"/>
    <w:rsid w:val="00B869F6"/>
    <w:rsid w:val="00B86ED1"/>
    <w:rsid w:val="00B872E4"/>
    <w:rsid w:val="00B87AD6"/>
    <w:rsid w:val="00B91264"/>
    <w:rsid w:val="00B925A3"/>
    <w:rsid w:val="00B9380A"/>
    <w:rsid w:val="00B93A97"/>
    <w:rsid w:val="00B9498A"/>
    <w:rsid w:val="00B94A30"/>
    <w:rsid w:val="00B94BF3"/>
    <w:rsid w:val="00B94EFF"/>
    <w:rsid w:val="00B952AC"/>
    <w:rsid w:val="00B96069"/>
    <w:rsid w:val="00B97C14"/>
    <w:rsid w:val="00BA0EF1"/>
    <w:rsid w:val="00BA13F3"/>
    <w:rsid w:val="00BA438A"/>
    <w:rsid w:val="00BA4732"/>
    <w:rsid w:val="00BA4C17"/>
    <w:rsid w:val="00BA53C8"/>
    <w:rsid w:val="00BA55A2"/>
    <w:rsid w:val="00BA5C3E"/>
    <w:rsid w:val="00BA5D67"/>
    <w:rsid w:val="00BA616B"/>
    <w:rsid w:val="00BA666B"/>
    <w:rsid w:val="00BA69C4"/>
    <w:rsid w:val="00BA6EAF"/>
    <w:rsid w:val="00BA73AD"/>
    <w:rsid w:val="00BB0189"/>
    <w:rsid w:val="00BB02AB"/>
    <w:rsid w:val="00BB0AAE"/>
    <w:rsid w:val="00BB17EA"/>
    <w:rsid w:val="00BB1A04"/>
    <w:rsid w:val="00BB2495"/>
    <w:rsid w:val="00BB24D0"/>
    <w:rsid w:val="00BB2B52"/>
    <w:rsid w:val="00BB2B78"/>
    <w:rsid w:val="00BB35F7"/>
    <w:rsid w:val="00BB46B1"/>
    <w:rsid w:val="00BB4779"/>
    <w:rsid w:val="00BB6793"/>
    <w:rsid w:val="00BB6EFD"/>
    <w:rsid w:val="00BB7C45"/>
    <w:rsid w:val="00BC098A"/>
    <w:rsid w:val="00BC1751"/>
    <w:rsid w:val="00BC2B26"/>
    <w:rsid w:val="00BC3640"/>
    <w:rsid w:val="00BC4985"/>
    <w:rsid w:val="00BC4B4F"/>
    <w:rsid w:val="00BC4E17"/>
    <w:rsid w:val="00BC59C3"/>
    <w:rsid w:val="00BC748E"/>
    <w:rsid w:val="00BC7600"/>
    <w:rsid w:val="00BD09E8"/>
    <w:rsid w:val="00BD16B9"/>
    <w:rsid w:val="00BD2DF8"/>
    <w:rsid w:val="00BD3754"/>
    <w:rsid w:val="00BD5ABD"/>
    <w:rsid w:val="00BE0021"/>
    <w:rsid w:val="00BE019C"/>
    <w:rsid w:val="00BE139E"/>
    <w:rsid w:val="00BE1436"/>
    <w:rsid w:val="00BE1B19"/>
    <w:rsid w:val="00BE201D"/>
    <w:rsid w:val="00BE2C03"/>
    <w:rsid w:val="00BE2CF7"/>
    <w:rsid w:val="00BE2E98"/>
    <w:rsid w:val="00BE3B3E"/>
    <w:rsid w:val="00BE4862"/>
    <w:rsid w:val="00BE506D"/>
    <w:rsid w:val="00BE59F1"/>
    <w:rsid w:val="00BE5B3C"/>
    <w:rsid w:val="00BE6340"/>
    <w:rsid w:val="00BE6B2D"/>
    <w:rsid w:val="00BE70CD"/>
    <w:rsid w:val="00BF0849"/>
    <w:rsid w:val="00BF0EA0"/>
    <w:rsid w:val="00BF1822"/>
    <w:rsid w:val="00BF2C1E"/>
    <w:rsid w:val="00BF2F50"/>
    <w:rsid w:val="00BF3870"/>
    <w:rsid w:val="00BF3A0F"/>
    <w:rsid w:val="00BF3C1B"/>
    <w:rsid w:val="00BF3DF9"/>
    <w:rsid w:val="00BF6015"/>
    <w:rsid w:val="00BF7226"/>
    <w:rsid w:val="00BF7EB7"/>
    <w:rsid w:val="00C007FB"/>
    <w:rsid w:val="00C00D26"/>
    <w:rsid w:val="00C00EB4"/>
    <w:rsid w:val="00C00FEA"/>
    <w:rsid w:val="00C013C3"/>
    <w:rsid w:val="00C014C5"/>
    <w:rsid w:val="00C0345F"/>
    <w:rsid w:val="00C03B4A"/>
    <w:rsid w:val="00C10F39"/>
    <w:rsid w:val="00C113BE"/>
    <w:rsid w:val="00C12142"/>
    <w:rsid w:val="00C12E45"/>
    <w:rsid w:val="00C1308D"/>
    <w:rsid w:val="00C131E8"/>
    <w:rsid w:val="00C13780"/>
    <w:rsid w:val="00C13B8A"/>
    <w:rsid w:val="00C1663F"/>
    <w:rsid w:val="00C17D12"/>
    <w:rsid w:val="00C20547"/>
    <w:rsid w:val="00C2114F"/>
    <w:rsid w:val="00C2154B"/>
    <w:rsid w:val="00C22BB4"/>
    <w:rsid w:val="00C24769"/>
    <w:rsid w:val="00C25008"/>
    <w:rsid w:val="00C254B3"/>
    <w:rsid w:val="00C257B0"/>
    <w:rsid w:val="00C259C1"/>
    <w:rsid w:val="00C27FB3"/>
    <w:rsid w:val="00C3000C"/>
    <w:rsid w:val="00C30B25"/>
    <w:rsid w:val="00C31194"/>
    <w:rsid w:val="00C31DA9"/>
    <w:rsid w:val="00C322EE"/>
    <w:rsid w:val="00C3300F"/>
    <w:rsid w:val="00C33B83"/>
    <w:rsid w:val="00C33CF0"/>
    <w:rsid w:val="00C34B51"/>
    <w:rsid w:val="00C34C56"/>
    <w:rsid w:val="00C35968"/>
    <w:rsid w:val="00C35E6C"/>
    <w:rsid w:val="00C362C5"/>
    <w:rsid w:val="00C3630F"/>
    <w:rsid w:val="00C3633D"/>
    <w:rsid w:val="00C36DEC"/>
    <w:rsid w:val="00C36E13"/>
    <w:rsid w:val="00C3718C"/>
    <w:rsid w:val="00C37491"/>
    <w:rsid w:val="00C377A1"/>
    <w:rsid w:val="00C40958"/>
    <w:rsid w:val="00C40B67"/>
    <w:rsid w:val="00C40FF2"/>
    <w:rsid w:val="00C41E6B"/>
    <w:rsid w:val="00C43BC6"/>
    <w:rsid w:val="00C44438"/>
    <w:rsid w:val="00C44DEC"/>
    <w:rsid w:val="00C4514D"/>
    <w:rsid w:val="00C45E97"/>
    <w:rsid w:val="00C45F14"/>
    <w:rsid w:val="00C46D0B"/>
    <w:rsid w:val="00C47569"/>
    <w:rsid w:val="00C501EA"/>
    <w:rsid w:val="00C50374"/>
    <w:rsid w:val="00C50ECD"/>
    <w:rsid w:val="00C51B23"/>
    <w:rsid w:val="00C51CD5"/>
    <w:rsid w:val="00C520B3"/>
    <w:rsid w:val="00C52ADF"/>
    <w:rsid w:val="00C53238"/>
    <w:rsid w:val="00C53E8E"/>
    <w:rsid w:val="00C562AA"/>
    <w:rsid w:val="00C56420"/>
    <w:rsid w:val="00C56563"/>
    <w:rsid w:val="00C56BDA"/>
    <w:rsid w:val="00C61A60"/>
    <w:rsid w:val="00C62456"/>
    <w:rsid w:val="00C6251C"/>
    <w:rsid w:val="00C626A5"/>
    <w:rsid w:val="00C62C9E"/>
    <w:rsid w:val="00C62EF0"/>
    <w:rsid w:val="00C63C2C"/>
    <w:rsid w:val="00C6401C"/>
    <w:rsid w:val="00C6436B"/>
    <w:rsid w:val="00C657D6"/>
    <w:rsid w:val="00C666CF"/>
    <w:rsid w:val="00C6688C"/>
    <w:rsid w:val="00C67861"/>
    <w:rsid w:val="00C67CE7"/>
    <w:rsid w:val="00C703DB"/>
    <w:rsid w:val="00C71CA8"/>
    <w:rsid w:val="00C739AF"/>
    <w:rsid w:val="00C74273"/>
    <w:rsid w:val="00C747CB"/>
    <w:rsid w:val="00C763B1"/>
    <w:rsid w:val="00C7645F"/>
    <w:rsid w:val="00C7655C"/>
    <w:rsid w:val="00C76AA4"/>
    <w:rsid w:val="00C77865"/>
    <w:rsid w:val="00C778A1"/>
    <w:rsid w:val="00C8056C"/>
    <w:rsid w:val="00C80F36"/>
    <w:rsid w:val="00C814A8"/>
    <w:rsid w:val="00C81567"/>
    <w:rsid w:val="00C81C22"/>
    <w:rsid w:val="00C82354"/>
    <w:rsid w:val="00C82682"/>
    <w:rsid w:val="00C82A08"/>
    <w:rsid w:val="00C839B1"/>
    <w:rsid w:val="00C839BD"/>
    <w:rsid w:val="00C84E1B"/>
    <w:rsid w:val="00C850BE"/>
    <w:rsid w:val="00C85D28"/>
    <w:rsid w:val="00C87636"/>
    <w:rsid w:val="00C90D34"/>
    <w:rsid w:val="00C9124C"/>
    <w:rsid w:val="00C917CD"/>
    <w:rsid w:val="00C91B45"/>
    <w:rsid w:val="00C9296F"/>
    <w:rsid w:val="00C9341D"/>
    <w:rsid w:val="00C93529"/>
    <w:rsid w:val="00C9357C"/>
    <w:rsid w:val="00C93B7D"/>
    <w:rsid w:val="00C94841"/>
    <w:rsid w:val="00C94A7B"/>
    <w:rsid w:val="00C94EB9"/>
    <w:rsid w:val="00C9579E"/>
    <w:rsid w:val="00C95AE3"/>
    <w:rsid w:val="00C95B05"/>
    <w:rsid w:val="00C965A9"/>
    <w:rsid w:val="00C971DA"/>
    <w:rsid w:val="00C9783A"/>
    <w:rsid w:val="00CA0C70"/>
    <w:rsid w:val="00CA0D1B"/>
    <w:rsid w:val="00CA17A4"/>
    <w:rsid w:val="00CA26B5"/>
    <w:rsid w:val="00CA3F0C"/>
    <w:rsid w:val="00CA5985"/>
    <w:rsid w:val="00CA61EF"/>
    <w:rsid w:val="00CA6415"/>
    <w:rsid w:val="00CA68EE"/>
    <w:rsid w:val="00CA6A31"/>
    <w:rsid w:val="00CA7C31"/>
    <w:rsid w:val="00CB0B69"/>
    <w:rsid w:val="00CB2434"/>
    <w:rsid w:val="00CB2B2B"/>
    <w:rsid w:val="00CB42CB"/>
    <w:rsid w:val="00CB44A6"/>
    <w:rsid w:val="00CB453E"/>
    <w:rsid w:val="00CB47F3"/>
    <w:rsid w:val="00CB4E91"/>
    <w:rsid w:val="00CB6A5A"/>
    <w:rsid w:val="00CB6DAC"/>
    <w:rsid w:val="00CB6DB9"/>
    <w:rsid w:val="00CB7D77"/>
    <w:rsid w:val="00CC1312"/>
    <w:rsid w:val="00CC131D"/>
    <w:rsid w:val="00CC1E28"/>
    <w:rsid w:val="00CC2233"/>
    <w:rsid w:val="00CC3698"/>
    <w:rsid w:val="00CC3C66"/>
    <w:rsid w:val="00CC505F"/>
    <w:rsid w:val="00CC5B94"/>
    <w:rsid w:val="00CC6090"/>
    <w:rsid w:val="00CC60B9"/>
    <w:rsid w:val="00CC636D"/>
    <w:rsid w:val="00CC6872"/>
    <w:rsid w:val="00CC7EEC"/>
    <w:rsid w:val="00CD00BA"/>
    <w:rsid w:val="00CD0E97"/>
    <w:rsid w:val="00CD0F92"/>
    <w:rsid w:val="00CD24EB"/>
    <w:rsid w:val="00CD26D0"/>
    <w:rsid w:val="00CD53CB"/>
    <w:rsid w:val="00CD594B"/>
    <w:rsid w:val="00CD7238"/>
    <w:rsid w:val="00CE030C"/>
    <w:rsid w:val="00CE0386"/>
    <w:rsid w:val="00CE1D16"/>
    <w:rsid w:val="00CE2AC6"/>
    <w:rsid w:val="00CE2FFD"/>
    <w:rsid w:val="00CE3176"/>
    <w:rsid w:val="00CE388B"/>
    <w:rsid w:val="00CE39AD"/>
    <w:rsid w:val="00CE41A8"/>
    <w:rsid w:val="00CE47BC"/>
    <w:rsid w:val="00CE70B0"/>
    <w:rsid w:val="00CE70C8"/>
    <w:rsid w:val="00CE73DC"/>
    <w:rsid w:val="00CE7E6B"/>
    <w:rsid w:val="00CF0323"/>
    <w:rsid w:val="00CF087B"/>
    <w:rsid w:val="00CF18CD"/>
    <w:rsid w:val="00CF1AEF"/>
    <w:rsid w:val="00CF2E40"/>
    <w:rsid w:val="00CF34D5"/>
    <w:rsid w:val="00CF35B0"/>
    <w:rsid w:val="00CF3B7B"/>
    <w:rsid w:val="00CF3EF6"/>
    <w:rsid w:val="00CF4AF6"/>
    <w:rsid w:val="00CF5495"/>
    <w:rsid w:val="00CF5832"/>
    <w:rsid w:val="00CF63FA"/>
    <w:rsid w:val="00CF769A"/>
    <w:rsid w:val="00CF7F0C"/>
    <w:rsid w:val="00D0018E"/>
    <w:rsid w:val="00D02119"/>
    <w:rsid w:val="00D02B48"/>
    <w:rsid w:val="00D035C5"/>
    <w:rsid w:val="00D036DE"/>
    <w:rsid w:val="00D039BA"/>
    <w:rsid w:val="00D040B5"/>
    <w:rsid w:val="00D04963"/>
    <w:rsid w:val="00D057D4"/>
    <w:rsid w:val="00D060B7"/>
    <w:rsid w:val="00D063AF"/>
    <w:rsid w:val="00D06768"/>
    <w:rsid w:val="00D06AA9"/>
    <w:rsid w:val="00D10387"/>
    <w:rsid w:val="00D11E68"/>
    <w:rsid w:val="00D12C78"/>
    <w:rsid w:val="00D13A33"/>
    <w:rsid w:val="00D13C74"/>
    <w:rsid w:val="00D13F7A"/>
    <w:rsid w:val="00D154E7"/>
    <w:rsid w:val="00D15580"/>
    <w:rsid w:val="00D159D9"/>
    <w:rsid w:val="00D16338"/>
    <w:rsid w:val="00D16E17"/>
    <w:rsid w:val="00D17D44"/>
    <w:rsid w:val="00D20127"/>
    <w:rsid w:val="00D201D2"/>
    <w:rsid w:val="00D2037C"/>
    <w:rsid w:val="00D20744"/>
    <w:rsid w:val="00D21633"/>
    <w:rsid w:val="00D2163D"/>
    <w:rsid w:val="00D21F1A"/>
    <w:rsid w:val="00D21F69"/>
    <w:rsid w:val="00D232E5"/>
    <w:rsid w:val="00D244BE"/>
    <w:rsid w:val="00D2463A"/>
    <w:rsid w:val="00D24849"/>
    <w:rsid w:val="00D24D62"/>
    <w:rsid w:val="00D2501D"/>
    <w:rsid w:val="00D26BC7"/>
    <w:rsid w:val="00D30FE3"/>
    <w:rsid w:val="00D310D0"/>
    <w:rsid w:val="00D32665"/>
    <w:rsid w:val="00D33841"/>
    <w:rsid w:val="00D34955"/>
    <w:rsid w:val="00D35BA9"/>
    <w:rsid w:val="00D35D14"/>
    <w:rsid w:val="00D366A8"/>
    <w:rsid w:val="00D366CA"/>
    <w:rsid w:val="00D36BEF"/>
    <w:rsid w:val="00D37182"/>
    <w:rsid w:val="00D40DEE"/>
    <w:rsid w:val="00D41A3F"/>
    <w:rsid w:val="00D4278F"/>
    <w:rsid w:val="00D427B7"/>
    <w:rsid w:val="00D4297F"/>
    <w:rsid w:val="00D42980"/>
    <w:rsid w:val="00D429CB"/>
    <w:rsid w:val="00D463CC"/>
    <w:rsid w:val="00D46B35"/>
    <w:rsid w:val="00D50048"/>
    <w:rsid w:val="00D505EB"/>
    <w:rsid w:val="00D50CCD"/>
    <w:rsid w:val="00D50DB1"/>
    <w:rsid w:val="00D51059"/>
    <w:rsid w:val="00D51BAB"/>
    <w:rsid w:val="00D51C66"/>
    <w:rsid w:val="00D540A9"/>
    <w:rsid w:val="00D5541A"/>
    <w:rsid w:val="00D565B5"/>
    <w:rsid w:val="00D56D63"/>
    <w:rsid w:val="00D5735F"/>
    <w:rsid w:val="00D61999"/>
    <w:rsid w:val="00D622D7"/>
    <w:rsid w:val="00D62337"/>
    <w:rsid w:val="00D627B4"/>
    <w:rsid w:val="00D63049"/>
    <w:rsid w:val="00D630ED"/>
    <w:rsid w:val="00D65959"/>
    <w:rsid w:val="00D65AB6"/>
    <w:rsid w:val="00D65E6C"/>
    <w:rsid w:val="00D66431"/>
    <w:rsid w:val="00D70C7F"/>
    <w:rsid w:val="00D72951"/>
    <w:rsid w:val="00D7318F"/>
    <w:rsid w:val="00D73D33"/>
    <w:rsid w:val="00D75D33"/>
    <w:rsid w:val="00D7765E"/>
    <w:rsid w:val="00D81801"/>
    <w:rsid w:val="00D81E0D"/>
    <w:rsid w:val="00D831DE"/>
    <w:rsid w:val="00D84756"/>
    <w:rsid w:val="00D84BD6"/>
    <w:rsid w:val="00D84E02"/>
    <w:rsid w:val="00D851A6"/>
    <w:rsid w:val="00D8559D"/>
    <w:rsid w:val="00D859CE"/>
    <w:rsid w:val="00D85C38"/>
    <w:rsid w:val="00D86383"/>
    <w:rsid w:val="00D86E89"/>
    <w:rsid w:val="00D872F2"/>
    <w:rsid w:val="00D87905"/>
    <w:rsid w:val="00D906B3"/>
    <w:rsid w:val="00D91256"/>
    <w:rsid w:val="00D9198E"/>
    <w:rsid w:val="00D92408"/>
    <w:rsid w:val="00D92475"/>
    <w:rsid w:val="00D9252C"/>
    <w:rsid w:val="00D92A03"/>
    <w:rsid w:val="00D9393D"/>
    <w:rsid w:val="00D95447"/>
    <w:rsid w:val="00D971C6"/>
    <w:rsid w:val="00DA1BE3"/>
    <w:rsid w:val="00DA38DB"/>
    <w:rsid w:val="00DA42CF"/>
    <w:rsid w:val="00DA4691"/>
    <w:rsid w:val="00DA4B5A"/>
    <w:rsid w:val="00DA5200"/>
    <w:rsid w:val="00DA7056"/>
    <w:rsid w:val="00DB00E4"/>
    <w:rsid w:val="00DB1105"/>
    <w:rsid w:val="00DB1F0A"/>
    <w:rsid w:val="00DB227E"/>
    <w:rsid w:val="00DB2631"/>
    <w:rsid w:val="00DB2677"/>
    <w:rsid w:val="00DB3162"/>
    <w:rsid w:val="00DB489B"/>
    <w:rsid w:val="00DB4D36"/>
    <w:rsid w:val="00DB5064"/>
    <w:rsid w:val="00DB5DD0"/>
    <w:rsid w:val="00DB5EDD"/>
    <w:rsid w:val="00DB7B5F"/>
    <w:rsid w:val="00DB7F2D"/>
    <w:rsid w:val="00DC008A"/>
    <w:rsid w:val="00DC01C2"/>
    <w:rsid w:val="00DC0B80"/>
    <w:rsid w:val="00DC0CA4"/>
    <w:rsid w:val="00DC116E"/>
    <w:rsid w:val="00DC18C6"/>
    <w:rsid w:val="00DC270E"/>
    <w:rsid w:val="00DC3A48"/>
    <w:rsid w:val="00DC3F6B"/>
    <w:rsid w:val="00DC40EC"/>
    <w:rsid w:val="00DC43FC"/>
    <w:rsid w:val="00DC492F"/>
    <w:rsid w:val="00DC5AB5"/>
    <w:rsid w:val="00DC5B18"/>
    <w:rsid w:val="00DC6AF9"/>
    <w:rsid w:val="00DC7324"/>
    <w:rsid w:val="00DD04BC"/>
    <w:rsid w:val="00DD134D"/>
    <w:rsid w:val="00DD17F7"/>
    <w:rsid w:val="00DD1933"/>
    <w:rsid w:val="00DD1DB8"/>
    <w:rsid w:val="00DD2253"/>
    <w:rsid w:val="00DD308D"/>
    <w:rsid w:val="00DD4A78"/>
    <w:rsid w:val="00DD4D11"/>
    <w:rsid w:val="00DD4E4D"/>
    <w:rsid w:val="00DD52A0"/>
    <w:rsid w:val="00DD5CE9"/>
    <w:rsid w:val="00DD6399"/>
    <w:rsid w:val="00DE1341"/>
    <w:rsid w:val="00DE2771"/>
    <w:rsid w:val="00DE2DCF"/>
    <w:rsid w:val="00DE38AA"/>
    <w:rsid w:val="00DE38E8"/>
    <w:rsid w:val="00DE41A8"/>
    <w:rsid w:val="00DE453F"/>
    <w:rsid w:val="00DE4A71"/>
    <w:rsid w:val="00DE56C0"/>
    <w:rsid w:val="00DE74D2"/>
    <w:rsid w:val="00DE784C"/>
    <w:rsid w:val="00DE79BA"/>
    <w:rsid w:val="00DE7A9A"/>
    <w:rsid w:val="00DF054D"/>
    <w:rsid w:val="00DF07E6"/>
    <w:rsid w:val="00DF0813"/>
    <w:rsid w:val="00DF08CE"/>
    <w:rsid w:val="00DF0D35"/>
    <w:rsid w:val="00DF33C0"/>
    <w:rsid w:val="00DF4662"/>
    <w:rsid w:val="00DF4C55"/>
    <w:rsid w:val="00DF5F2E"/>
    <w:rsid w:val="00DF6427"/>
    <w:rsid w:val="00DF71BF"/>
    <w:rsid w:val="00DF759C"/>
    <w:rsid w:val="00DF7C01"/>
    <w:rsid w:val="00DF7FC7"/>
    <w:rsid w:val="00E0043F"/>
    <w:rsid w:val="00E01699"/>
    <w:rsid w:val="00E016AA"/>
    <w:rsid w:val="00E01BA6"/>
    <w:rsid w:val="00E04D8D"/>
    <w:rsid w:val="00E05407"/>
    <w:rsid w:val="00E05E27"/>
    <w:rsid w:val="00E066EE"/>
    <w:rsid w:val="00E0708F"/>
    <w:rsid w:val="00E071C7"/>
    <w:rsid w:val="00E10131"/>
    <w:rsid w:val="00E11238"/>
    <w:rsid w:val="00E14144"/>
    <w:rsid w:val="00E14EC1"/>
    <w:rsid w:val="00E15EBD"/>
    <w:rsid w:val="00E16179"/>
    <w:rsid w:val="00E16D30"/>
    <w:rsid w:val="00E17C24"/>
    <w:rsid w:val="00E213B9"/>
    <w:rsid w:val="00E222F9"/>
    <w:rsid w:val="00E223EF"/>
    <w:rsid w:val="00E226A7"/>
    <w:rsid w:val="00E2417C"/>
    <w:rsid w:val="00E24243"/>
    <w:rsid w:val="00E2491F"/>
    <w:rsid w:val="00E24F17"/>
    <w:rsid w:val="00E26EC4"/>
    <w:rsid w:val="00E306EA"/>
    <w:rsid w:val="00E30E79"/>
    <w:rsid w:val="00E31739"/>
    <w:rsid w:val="00E31AA9"/>
    <w:rsid w:val="00E31FA9"/>
    <w:rsid w:val="00E320C9"/>
    <w:rsid w:val="00E32435"/>
    <w:rsid w:val="00E32B8A"/>
    <w:rsid w:val="00E32E34"/>
    <w:rsid w:val="00E35E8B"/>
    <w:rsid w:val="00E36967"/>
    <w:rsid w:val="00E378D0"/>
    <w:rsid w:val="00E379F5"/>
    <w:rsid w:val="00E37DC7"/>
    <w:rsid w:val="00E40428"/>
    <w:rsid w:val="00E41686"/>
    <w:rsid w:val="00E42BB2"/>
    <w:rsid w:val="00E4400A"/>
    <w:rsid w:val="00E475BD"/>
    <w:rsid w:val="00E47942"/>
    <w:rsid w:val="00E47B19"/>
    <w:rsid w:val="00E507E6"/>
    <w:rsid w:val="00E50832"/>
    <w:rsid w:val="00E525E5"/>
    <w:rsid w:val="00E52FBD"/>
    <w:rsid w:val="00E53B1A"/>
    <w:rsid w:val="00E53B7C"/>
    <w:rsid w:val="00E545E0"/>
    <w:rsid w:val="00E54813"/>
    <w:rsid w:val="00E55D29"/>
    <w:rsid w:val="00E565E6"/>
    <w:rsid w:val="00E567AD"/>
    <w:rsid w:val="00E57FA1"/>
    <w:rsid w:val="00E64D7A"/>
    <w:rsid w:val="00E64DD7"/>
    <w:rsid w:val="00E65BF4"/>
    <w:rsid w:val="00E66620"/>
    <w:rsid w:val="00E66C01"/>
    <w:rsid w:val="00E67C52"/>
    <w:rsid w:val="00E7132C"/>
    <w:rsid w:val="00E72500"/>
    <w:rsid w:val="00E72508"/>
    <w:rsid w:val="00E7413D"/>
    <w:rsid w:val="00E74C61"/>
    <w:rsid w:val="00E76A03"/>
    <w:rsid w:val="00E77606"/>
    <w:rsid w:val="00E77C7E"/>
    <w:rsid w:val="00E77EE1"/>
    <w:rsid w:val="00E81575"/>
    <w:rsid w:val="00E81B73"/>
    <w:rsid w:val="00E82C87"/>
    <w:rsid w:val="00E8379F"/>
    <w:rsid w:val="00E83ED2"/>
    <w:rsid w:val="00E84214"/>
    <w:rsid w:val="00E84C00"/>
    <w:rsid w:val="00E87444"/>
    <w:rsid w:val="00E91D21"/>
    <w:rsid w:val="00E93A25"/>
    <w:rsid w:val="00E9517D"/>
    <w:rsid w:val="00E95D06"/>
    <w:rsid w:val="00E977D7"/>
    <w:rsid w:val="00EA02E3"/>
    <w:rsid w:val="00EA09A6"/>
    <w:rsid w:val="00EA0C9D"/>
    <w:rsid w:val="00EA2489"/>
    <w:rsid w:val="00EA2ED5"/>
    <w:rsid w:val="00EA3BE6"/>
    <w:rsid w:val="00EA4285"/>
    <w:rsid w:val="00EA4DAC"/>
    <w:rsid w:val="00EA6F19"/>
    <w:rsid w:val="00EA7193"/>
    <w:rsid w:val="00EA79C3"/>
    <w:rsid w:val="00EB1E92"/>
    <w:rsid w:val="00EB210C"/>
    <w:rsid w:val="00EB25B1"/>
    <w:rsid w:val="00EB39C1"/>
    <w:rsid w:val="00EB3A90"/>
    <w:rsid w:val="00EB3D0D"/>
    <w:rsid w:val="00EB3EA3"/>
    <w:rsid w:val="00EB4A89"/>
    <w:rsid w:val="00EB5041"/>
    <w:rsid w:val="00EB52BD"/>
    <w:rsid w:val="00EB52EF"/>
    <w:rsid w:val="00EB53E6"/>
    <w:rsid w:val="00EB5C17"/>
    <w:rsid w:val="00EB72AF"/>
    <w:rsid w:val="00EC036F"/>
    <w:rsid w:val="00EC1B12"/>
    <w:rsid w:val="00EC34C4"/>
    <w:rsid w:val="00EC3BBE"/>
    <w:rsid w:val="00EC45B5"/>
    <w:rsid w:val="00EC471F"/>
    <w:rsid w:val="00EC49D3"/>
    <w:rsid w:val="00EC4C7B"/>
    <w:rsid w:val="00EC4D38"/>
    <w:rsid w:val="00EC52CE"/>
    <w:rsid w:val="00EC52EC"/>
    <w:rsid w:val="00EC6DC8"/>
    <w:rsid w:val="00EC7414"/>
    <w:rsid w:val="00ED0CFB"/>
    <w:rsid w:val="00ED0F02"/>
    <w:rsid w:val="00ED15BD"/>
    <w:rsid w:val="00ED1606"/>
    <w:rsid w:val="00ED1ED7"/>
    <w:rsid w:val="00ED2731"/>
    <w:rsid w:val="00ED29C6"/>
    <w:rsid w:val="00ED2D67"/>
    <w:rsid w:val="00ED301B"/>
    <w:rsid w:val="00ED43A8"/>
    <w:rsid w:val="00ED445C"/>
    <w:rsid w:val="00ED48D2"/>
    <w:rsid w:val="00ED4ED7"/>
    <w:rsid w:val="00ED5CD2"/>
    <w:rsid w:val="00ED6171"/>
    <w:rsid w:val="00ED7183"/>
    <w:rsid w:val="00ED71A5"/>
    <w:rsid w:val="00EE1222"/>
    <w:rsid w:val="00EE1CD3"/>
    <w:rsid w:val="00EE2060"/>
    <w:rsid w:val="00EE2B02"/>
    <w:rsid w:val="00EE31BB"/>
    <w:rsid w:val="00EE40D6"/>
    <w:rsid w:val="00EE4879"/>
    <w:rsid w:val="00EE4EC9"/>
    <w:rsid w:val="00EE5482"/>
    <w:rsid w:val="00EE6293"/>
    <w:rsid w:val="00EE6970"/>
    <w:rsid w:val="00EE7576"/>
    <w:rsid w:val="00EF0B98"/>
    <w:rsid w:val="00EF0DB5"/>
    <w:rsid w:val="00EF0F37"/>
    <w:rsid w:val="00EF1240"/>
    <w:rsid w:val="00EF1DBE"/>
    <w:rsid w:val="00EF2BE5"/>
    <w:rsid w:val="00EF3723"/>
    <w:rsid w:val="00EF575F"/>
    <w:rsid w:val="00EF586E"/>
    <w:rsid w:val="00EF5A2D"/>
    <w:rsid w:val="00EF69DD"/>
    <w:rsid w:val="00EF783F"/>
    <w:rsid w:val="00F00540"/>
    <w:rsid w:val="00F00571"/>
    <w:rsid w:val="00F03094"/>
    <w:rsid w:val="00F030B8"/>
    <w:rsid w:val="00F03433"/>
    <w:rsid w:val="00F0344B"/>
    <w:rsid w:val="00F038F5"/>
    <w:rsid w:val="00F04971"/>
    <w:rsid w:val="00F04DF9"/>
    <w:rsid w:val="00F05A24"/>
    <w:rsid w:val="00F06AD6"/>
    <w:rsid w:val="00F1061E"/>
    <w:rsid w:val="00F10C21"/>
    <w:rsid w:val="00F114CA"/>
    <w:rsid w:val="00F1161D"/>
    <w:rsid w:val="00F1188C"/>
    <w:rsid w:val="00F12487"/>
    <w:rsid w:val="00F137B8"/>
    <w:rsid w:val="00F13866"/>
    <w:rsid w:val="00F13D4C"/>
    <w:rsid w:val="00F14347"/>
    <w:rsid w:val="00F154C2"/>
    <w:rsid w:val="00F1550C"/>
    <w:rsid w:val="00F15DB0"/>
    <w:rsid w:val="00F1662E"/>
    <w:rsid w:val="00F16F32"/>
    <w:rsid w:val="00F1709F"/>
    <w:rsid w:val="00F210F7"/>
    <w:rsid w:val="00F219A0"/>
    <w:rsid w:val="00F2204B"/>
    <w:rsid w:val="00F22054"/>
    <w:rsid w:val="00F22341"/>
    <w:rsid w:val="00F22B90"/>
    <w:rsid w:val="00F232EC"/>
    <w:rsid w:val="00F2439C"/>
    <w:rsid w:val="00F24422"/>
    <w:rsid w:val="00F2444A"/>
    <w:rsid w:val="00F247BE"/>
    <w:rsid w:val="00F252C5"/>
    <w:rsid w:val="00F25E8F"/>
    <w:rsid w:val="00F26379"/>
    <w:rsid w:val="00F26AE9"/>
    <w:rsid w:val="00F273A0"/>
    <w:rsid w:val="00F30AB0"/>
    <w:rsid w:val="00F31B23"/>
    <w:rsid w:val="00F31BBE"/>
    <w:rsid w:val="00F32198"/>
    <w:rsid w:val="00F32549"/>
    <w:rsid w:val="00F3270A"/>
    <w:rsid w:val="00F327EB"/>
    <w:rsid w:val="00F32FCE"/>
    <w:rsid w:val="00F33217"/>
    <w:rsid w:val="00F3571A"/>
    <w:rsid w:val="00F36161"/>
    <w:rsid w:val="00F400D3"/>
    <w:rsid w:val="00F406EC"/>
    <w:rsid w:val="00F4110F"/>
    <w:rsid w:val="00F4125C"/>
    <w:rsid w:val="00F41526"/>
    <w:rsid w:val="00F429DE"/>
    <w:rsid w:val="00F43BE9"/>
    <w:rsid w:val="00F446E8"/>
    <w:rsid w:val="00F4533D"/>
    <w:rsid w:val="00F45658"/>
    <w:rsid w:val="00F46486"/>
    <w:rsid w:val="00F472B8"/>
    <w:rsid w:val="00F476CE"/>
    <w:rsid w:val="00F47A47"/>
    <w:rsid w:val="00F50353"/>
    <w:rsid w:val="00F50479"/>
    <w:rsid w:val="00F509F5"/>
    <w:rsid w:val="00F50C86"/>
    <w:rsid w:val="00F51FA0"/>
    <w:rsid w:val="00F53139"/>
    <w:rsid w:val="00F53CC7"/>
    <w:rsid w:val="00F541E7"/>
    <w:rsid w:val="00F542E3"/>
    <w:rsid w:val="00F55435"/>
    <w:rsid w:val="00F559F8"/>
    <w:rsid w:val="00F55BED"/>
    <w:rsid w:val="00F55E68"/>
    <w:rsid w:val="00F564E7"/>
    <w:rsid w:val="00F56BA6"/>
    <w:rsid w:val="00F618DE"/>
    <w:rsid w:val="00F61B25"/>
    <w:rsid w:val="00F6203D"/>
    <w:rsid w:val="00F62240"/>
    <w:rsid w:val="00F624C0"/>
    <w:rsid w:val="00F64756"/>
    <w:rsid w:val="00F6585D"/>
    <w:rsid w:val="00F663DF"/>
    <w:rsid w:val="00F66549"/>
    <w:rsid w:val="00F6667A"/>
    <w:rsid w:val="00F66CBF"/>
    <w:rsid w:val="00F673B6"/>
    <w:rsid w:val="00F6751A"/>
    <w:rsid w:val="00F7138A"/>
    <w:rsid w:val="00F7311C"/>
    <w:rsid w:val="00F73C84"/>
    <w:rsid w:val="00F73D2C"/>
    <w:rsid w:val="00F74E44"/>
    <w:rsid w:val="00F7525A"/>
    <w:rsid w:val="00F75FD3"/>
    <w:rsid w:val="00F80985"/>
    <w:rsid w:val="00F81507"/>
    <w:rsid w:val="00F82C4D"/>
    <w:rsid w:val="00F82C88"/>
    <w:rsid w:val="00F82D29"/>
    <w:rsid w:val="00F85702"/>
    <w:rsid w:val="00F87AFD"/>
    <w:rsid w:val="00F87DD7"/>
    <w:rsid w:val="00F90777"/>
    <w:rsid w:val="00F92274"/>
    <w:rsid w:val="00F944FA"/>
    <w:rsid w:val="00F94E31"/>
    <w:rsid w:val="00F961E2"/>
    <w:rsid w:val="00F97D5E"/>
    <w:rsid w:val="00FA0AB8"/>
    <w:rsid w:val="00FA0D16"/>
    <w:rsid w:val="00FA11FB"/>
    <w:rsid w:val="00FA1A0B"/>
    <w:rsid w:val="00FA2498"/>
    <w:rsid w:val="00FA2DC5"/>
    <w:rsid w:val="00FA3FD0"/>
    <w:rsid w:val="00FA4596"/>
    <w:rsid w:val="00FA5018"/>
    <w:rsid w:val="00FA5557"/>
    <w:rsid w:val="00FA6BF8"/>
    <w:rsid w:val="00FA76FD"/>
    <w:rsid w:val="00FA7B4D"/>
    <w:rsid w:val="00FB035C"/>
    <w:rsid w:val="00FB0D12"/>
    <w:rsid w:val="00FB0F02"/>
    <w:rsid w:val="00FB1637"/>
    <w:rsid w:val="00FB24B0"/>
    <w:rsid w:val="00FB2955"/>
    <w:rsid w:val="00FB3FAF"/>
    <w:rsid w:val="00FB46D2"/>
    <w:rsid w:val="00FB4723"/>
    <w:rsid w:val="00FB6CF6"/>
    <w:rsid w:val="00FB7D17"/>
    <w:rsid w:val="00FC1169"/>
    <w:rsid w:val="00FC162E"/>
    <w:rsid w:val="00FC1879"/>
    <w:rsid w:val="00FC1AFD"/>
    <w:rsid w:val="00FC2581"/>
    <w:rsid w:val="00FC4E78"/>
    <w:rsid w:val="00FC51B5"/>
    <w:rsid w:val="00FC5EAC"/>
    <w:rsid w:val="00FC630B"/>
    <w:rsid w:val="00FC6514"/>
    <w:rsid w:val="00FC7B7C"/>
    <w:rsid w:val="00FD10B0"/>
    <w:rsid w:val="00FD122F"/>
    <w:rsid w:val="00FD153D"/>
    <w:rsid w:val="00FD1E0C"/>
    <w:rsid w:val="00FD20F7"/>
    <w:rsid w:val="00FD443D"/>
    <w:rsid w:val="00FD473A"/>
    <w:rsid w:val="00FD5036"/>
    <w:rsid w:val="00FD6D6C"/>
    <w:rsid w:val="00FD7D82"/>
    <w:rsid w:val="00FD7E37"/>
    <w:rsid w:val="00FE04EF"/>
    <w:rsid w:val="00FE0551"/>
    <w:rsid w:val="00FE0D8F"/>
    <w:rsid w:val="00FE11AF"/>
    <w:rsid w:val="00FE12BC"/>
    <w:rsid w:val="00FE1410"/>
    <w:rsid w:val="00FE1448"/>
    <w:rsid w:val="00FE1B5B"/>
    <w:rsid w:val="00FE20E5"/>
    <w:rsid w:val="00FE28B5"/>
    <w:rsid w:val="00FE2D8A"/>
    <w:rsid w:val="00FE2E33"/>
    <w:rsid w:val="00FE51BD"/>
    <w:rsid w:val="00FE537F"/>
    <w:rsid w:val="00FE66D5"/>
    <w:rsid w:val="00FE733C"/>
    <w:rsid w:val="00FE73D1"/>
    <w:rsid w:val="00FE7D5E"/>
    <w:rsid w:val="00FF0658"/>
    <w:rsid w:val="00FF0B70"/>
    <w:rsid w:val="00FF0BCB"/>
    <w:rsid w:val="00FF16D7"/>
    <w:rsid w:val="00FF2269"/>
    <w:rsid w:val="00FF31EA"/>
    <w:rsid w:val="00FF38EB"/>
    <w:rsid w:val="00FF3CA9"/>
    <w:rsid w:val="00FF4EFC"/>
    <w:rsid w:val="00FF591E"/>
    <w:rsid w:val="00FF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DBFD1"/>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ind w:left="113" w:hanging="113"/>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pPr>
    <w:rPr>
      <w:lang w:val="en-GB"/>
    </w:rPr>
  </w:style>
  <w:style w:type="paragraph" w:styleId="Pagrindiniotekstotrauka3">
    <w:name w:val="Body Text Indent 3"/>
    <w:basedOn w:val="prastasis"/>
    <w:rsid w:val="009E344C"/>
    <w:pPr>
      <w:overflowPunct w:val="0"/>
      <w:autoSpaceDE w:val="0"/>
      <w:adjustRightInd w:val="0"/>
      <w:ind w:firstLine="1134"/>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spacing w:after="20"/>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uiPriority w:val="99"/>
    <w:rsid w:val="00BC4B4F"/>
    <w:rPr>
      <w:vertAlign w:val="superscript"/>
    </w:rPr>
  </w:style>
  <w:style w:type="paragraph" w:customStyle="1" w:styleId="ListParagraph1">
    <w:name w:val="List Paragraph1"/>
    <w:basedOn w:val="prastasis"/>
    <w:qFormat/>
    <w:rsid w:val="00074578"/>
    <w:pPr>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Heading 10,l"/>
    <w:basedOn w:val="prastasis"/>
    <w:link w:val="SraopastraipaDiagrama"/>
    <w:uiPriority w:val="34"/>
    <w:qFormat/>
    <w:rsid w:val="00FF0658"/>
    <w:pPr>
      <w:ind w:left="720" w:firstLine="720"/>
      <w:contextualSpacing/>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spacing w:before="100" w:beforeAutospacing="1" w:after="100" w:afterAutospacing="1"/>
    </w:pPr>
    <w:rPr>
      <w:szCs w:val="24"/>
    </w:rPr>
  </w:style>
  <w:style w:type="paragraph" w:customStyle="1" w:styleId="istatymas">
    <w:name w:val="istatymas"/>
    <w:basedOn w:val="prastasis"/>
    <w:rsid w:val="00FF0658"/>
    <w:pPr>
      <w:spacing w:before="100" w:beforeAutospacing="1" w:after="100" w:afterAutospacing="1"/>
    </w:pPr>
    <w:rPr>
      <w:szCs w:val="24"/>
    </w:rPr>
  </w:style>
  <w:style w:type="paragraph" w:customStyle="1" w:styleId="DiagramaDiagrama1">
    <w:name w:val="Diagrama Diagrama1"/>
    <w:basedOn w:val="prastasis"/>
    <w:rsid w:val="00027835"/>
    <w:pPr>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pPr>
    <w:rPr>
      <w:rFonts w:ascii="TimesLT" w:hAnsi="TimesLT"/>
      <w:lang w:val="en-US" w:eastAsia="en-US"/>
    </w:rPr>
  </w:style>
  <w:style w:type="paragraph" w:customStyle="1" w:styleId="Hipersaitas1">
    <w:name w:val="Hipersaitas1"/>
    <w:rsid w:val="00AC26C0"/>
    <w:pPr>
      <w:autoSpaceDE w:val="0"/>
      <w:autoSpaceDN w:val="0"/>
      <w:adjustRightInd w:val="0"/>
      <w:ind w:firstLine="312"/>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ind w:left="0" w:firstLine="0"/>
    </w:pPr>
    <w:rPr>
      <w:sz w:val="22"/>
    </w:rPr>
  </w:style>
  <w:style w:type="paragraph" w:customStyle="1" w:styleId="normaltableau">
    <w:name w:val="normal_tableau"/>
    <w:basedOn w:val="prastasis"/>
    <w:rsid w:val="00133D2A"/>
    <w:pPr>
      <w:suppressAutoHyphens/>
      <w:spacing w:before="120" w:after="120"/>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spacing w:before="283" w:after="170"/>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jc w:val="center"/>
      <w:outlineLvl w:val="0"/>
    </w:pPr>
    <w:rPr>
      <w:rFonts w:ascii="Times New Roman Bold" w:hAnsi="Times New Roman Bold"/>
      <w:b/>
      <w:sz w:val="22"/>
      <w:szCs w:val="22"/>
    </w:rPr>
  </w:style>
  <w:style w:type="paragraph" w:customStyle="1" w:styleId="sutsal2">
    <w:name w:val="sutsal 2"/>
    <w:basedOn w:val="prastasis"/>
    <w:autoRedefine/>
    <w:rsid w:val="00DE1341"/>
    <w:pPr>
      <w:ind w:firstLine="720"/>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pPr>
    <w:rPr>
      <w:bCs/>
      <w:sz w:val="22"/>
    </w:rPr>
  </w:style>
  <w:style w:type="paragraph" w:customStyle="1" w:styleId="Bendrsal2">
    <w:name w:val="Bendrsal 2"/>
    <w:basedOn w:val="prastasis"/>
    <w:link w:val="Bendrsal2Char"/>
    <w:rsid w:val="00DE1341"/>
    <w:pPr>
      <w:tabs>
        <w:tab w:val="num" w:pos="576"/>
      </w:tabs>
      <w:spacing w:after="120"/>
      <w:ind w:left="576" w:hanging="576"/>
    </w:pPr>
    <w:rPr>
      <w:sz w:val="22"/>
    </w:rPr>
  </w:style>
  <w:style w:type="paragraph" w:customStyle="1" w:styleId="StyleHeading511pt">
    <w:name w:val="Style Heading 5 + 11 pt"/>
    <w:basedOn w:val="Antrat5"/>
    <w:rsid w:val="00DE1341"/>
    <w:pPr>
      <w:numPr>
        <w:ilvl w:val="0"/>
        <w:numId w:val="0"/>
      </w:numPr>
      <w:tabs>
        <w:tab w:val="num" w:pos="1728"/>
      </w:tabs>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spacing w:before="200"/>
    </w:pPr>
    <w:rPr>
      <w:sz w:val="20"/>
    </w:rPr>
  </w:style>
  <w:style w:type="paragraph" w:customStyle="1" w:styleId="Bodytxt">
    <w:name w:val="Bodytxt"/>
    <w:basedOn w:val="prastasis"/>
    <w:uiPriority w:val="99"/>
    <w:rsid w:val="00DE1341"/>
    <w:pPr>
      <w:keepNext/>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spacing w:after="0"/>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pPr>
    <w:rPr>
      <w:rFonts w:ascii="TimesLT" w:hAnsi="TimesLT"/>
      <w:lang w:val="en-US" w:eastAsia="en-US"/>
    </w:rPr>
  </w:style>
  <w:style w:type="paragraph" w:customStyle="1" w:styleId="Punktai">
    <w:name w:val="Punktai"/>
    <w:basedOn w:val="prastasis"/>
    <w:rsid w:val="00892AF0"/>
    <w:pPr>
      <w:numPr>
        <w:numId w:val="9"/>
      </w:numPr>
      <w:spacing w:line="360" w:lineRule="auto"/>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C40FF2"/>
    <w:pPr>
      <w:tabs>
        <w:tab w:val="left" w:pos="284"/>
        <w:tab w:val="left" w:pos="1134"/>
        <w:tab w:val="right" w:leader="dot" w:pos="10206"/>
      </w:tabs>
      <w:ind w:left="426" w:hanging="426"/>
    </w:pPr>
  </w:style>
  <w:style w:type="paragraph" w:styleId="Turinioantrat">
    <w:name w:val="TOC Heading"/>
    <w:basedOn w:val="Antrat1"/>
    <w:next w:val="prastasis"/>
    <w:uiPriority w:val="39"/>
    <w:unhideWhenUsed/>
    <w:qFormat/>
    <w:rsid w:val="008F6CD5"/>
    <w:pPr>
      <w:keepLines/>
      <w:numPr>
        <w:numId w:val="0"/>
      </w:numPr>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ind w:left="113" w:hanging="113"/>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character" w:customStyle="1" w:styleId="normaltextrun">
    <w:name w:val="normaltextrun"/>
    <w:basedOn w:val="Numatytasispastraiposriftas"/>
    <w:rsid w:val="00614B8C"/>
  </w:style>
  <w:style w:type="paragraph" w:customStyle="1" w:styleId="Stilius1">
    <w:name w:val="Stilius1"/>
    <w:basedOn w:val="Literatra"/>
    <w:link w:val="Stilius1Diagrama"/>
    <w:qFormat/>
    <w:rsid w:val="0081361C"/>
    <w:pPr>
      <w:ind w:left="0" w:firstLine="539"/>
    </w:pPr>
    <w:rPr>
      <w:color w:val="000000"/>
      <w:sz w:val="22"/>
      <w:szCs w:val="22"/>
    </w:rPr>
  </w:style>
  <w:style w:type="paragraph" w:customStyle="1" w:styleId="Stilius2">
    <w:name w:val="Stilius2"/>
    <w:basedOn w:val="Pagrindinistekstas2"/>
    <w:link w:val="Stilius2Diagrama"/>
    <w:qFormat/>
    <w:rsid w:val="00ED2731"/>
  </w:style>
  <w:style w:type="character" w:customStyle="1" w:styleId="Stilius1Diagrama">
    <w:name w:val="Stilius1 Diagrama"/>
    <w:basedOn w:val="Antrat2Diagrama"/>
    <w:link w:val="Stilius1"/>
    <w:rsid w:val="00C35E6C"/>
    <w:rPr>
      <w:color w:val="000000"/>
      <w:sz w:val="22"/>
      <w:szCs w:val="22"/>
    </w:rPr>
  </w:style>
  <w:style w:type="character" w:customStyle="1" w:styleId="Stilius2Diagrama">
    <w:name w:val="Stilius2 Diagrama"/>
    <w:basedOn w:val="Pagrindinistekstas2Diagrama"/>
    <w:link w:val="Stilius2"/>
    <w:rsid w:val="00ED2731"/>
    <w:rPr>
      <w:sz w:val="22"/>
      <w:lang w:val="en-US" w:eastAsia="en-US"/>
    </w:rPr>
  </w:style>
  <w:style w:type="table" w:customStyle="1" w:styleId="TableGrid1">
    <w:name w:val="Table Grid1"/>
    <w:basedOn w:val="prastojilentel"/>
    <w:next w:val="Lentelstinklelis"/>
    <w:uiPriority w:val="39"/>
    <w:rsid w:val="00FC5EAC"/>
    <w:pPr>
      <w:ind w:left="0" w:firstLine="0"/>
      <w:jc w:val="left"/>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7B36DC"/>
    <w:pPr>
      <w:pBdr>
        <w:top w:val="nil"/>
        <w:left w:val="nil"/>
        <w:bottom w:val="nil"/>
        <w:right w:val="nil"/>
        <w:between w:val="nil"/>
        <w:bar w:val="nil"/>
      </w:pBdr>
      <w:spacing w:line="312" w:lineRule="auto"/>
      <w:ind w:left="0" w:firstLine="0"/>
      <w:jc w:val="left"/>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xmsobodytext">
    <w:name w:val="x_msobodytext"/>
    <w:basedOn w:val="prastasis"/>
    <w:rsid w:val="0081468F"/>
    <w:pPr>
      <w:spacing w:before="100" w:beforeAutospacing="1" w:after="100" w:afterAutospacing="1"/>
      <w:ind w:left="0" w:firstLine="0"/>
      <w:jc w:val="left"/>
    </w:pPr>
    <w:rPr>
      <w:szCs w:val="24"/>
      <w:lang w:val="en-US" w:eastAsia="en-US"/>
    </w:rPr>
  </w:style>
  <w:style w:type="paragraph" w:styleId="Literatra">
    <w:name w:val="table of authorities"/>
    <w:basedOn w:val="prastasis"/>
    <w:next w:val="prastasis"/>
    <w:semiHidden/>
    <w:unhideWhenUsed/>
    <w:rsid w:val="00C35E6C"/>
    <w:pPr>
      <w:ind w:left="240" w:hanging="240"/>
    </w:pPr>
  </w:style>
  <w:style w:type="paragraph" w:customStyle="1" w:styleId="Body2">
    <w:name w:val="Body 2"/>
    <w:qFormat/>
    <w:rsid w:val="00D366A8"/>
    <w:pPr>
      <w:suppressAutoHyphens/>
      <w:spacing w:after="40"/>
      <w:ind w:left="0" w:firstLine="0"/>
    </w:pPr>
    <w:rPr>
      <w:rFonts w:eastAsia="Arial Unicode MS" w:cs="Arial Unicode MS"/>
      <w:color w:val="000000"/>
      <w:sz w:val="21"/>
      <w:szCs w:val="21"/>
      <w:lang w:val="en-US" w:eastAsia="en-US"/>
    </w:rPr>
  </w:style>
  <w:style w:type="table" w:customStyle="1" w:styleId="TableGrid3">
    <w:name w:val="Table Grid3"/>
    <w:basedOn w:val="prastojilentel"/>
    <w:uiPriority w:val="39"/>
    <w:rsid w:val="00D366A8"/>
    <w:pPr>
      <w:ind w:left="0" w:firstLine="0"/>
      <w:jc w:val="left"/>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6078D"/>
    <w:pPr>
      <w:spacing w:before="100" w:beforeAutospacing="1" w:after="100" w:afterAutospacing="1"/>
      <w:ind w:left="0" w:firstLine="0"/>
      <w:jc w:val="left"/>
    </w:pPr>
    <w:rPr>
      <w:szCs w:val="24"/>
    </w:rPr>
  </w:style>
  <w:style w:type="character" w:customStyle="1" w:styleId="eop">
    <w:name w:val="eop"/>
    <w:basedOn w:val="Numatytasispastraiposriftas"/>
    <w:rsid w:val="00860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0427">
      <w:bodyDiv w:val="1"/>
      <w:marLeft w:val="0"/>
      <w:marRight w:val="0"/>
      <w:marTop w:val="0"/>
      <w:marBottom w:val="0"/>
      <w:divBdr>
        <w:top w:val="none" w:sz="0" w:space="0" w:color="auto"/>
        <w:left w:val="none" w:sz="0" w:space="0" w:color="auto"/>
        <w:bottom w:val="none" w:sz="0" w:space="0" w:color="auto"/>
        <w:right w:val="none" w:sz="0" w:space="0" w:color="auto"/>
      </w:divBdr>
    </w:div>
    <w:div w:id="35468231">
      <w:bodyDiv w:val="1"/>
      <w:marLeft w:val="0"/>
      <w:marRight w:val="0"/>
      <w:marTop w:val="0"/>
      <w:marBottom w:val="0"/>
      <w:divBdr>
        <w:top w:val="none" w:sz="0" w:space="0" w:color="auto"/>
        <w:left w:val="none" w:sz="0" w:space="0" w:color="auto"/>
        <w:bottom w:val="none" w:sz="0" w:space="0" w:color="auto"/>
        <w:right w:val="none" w:sz="0" w:space="0" w:color="auto"/>
      </w:divBdr>
    </w:div>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73400762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23731673">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464733">
      <w:bodyDiv w:val="1"/>
      <w:marLeft w:val="0"/>
      <w:marRight w:val="0"/>
      <w:marTop w:val="0"/>
      <w:marBottom w:val="0"/>
      <w:divBdr>
        <w:top w:val="none" w:sz="0" w:space="0" w:color="auto"/>
        <w:left w:val="none" w:sz="0" w:space="0" w:color="auto"/>
        <w:bottom w:val="none" w:sz="0" w:space="0" w:color="auto"/>
        <w:right w:val="none" w:sz="0" w:space="0" w:color="auto"/>
      </w:divBdr>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542091978">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654794279">
      <w:bodyDiv w:val="1"/>
      <w:marLeft w:val="0"/>
      <w:marRight w:val="0"/>
      <w:marTop w:val="0"/>
      <w:marBottom w:val="0"/>
      <w:divBdr>
        <w:top w:val="none" w:sz="0" w:space="0" w:color="auto"/>
        <w:left w:val="none" w:sz="0" w:space="0" w:color="auto"/>
        <w:bottom w:val="none" w:sz="0" w:space="0" w:color="auto"/>
        <w:right w:val="none" w:sz="0" w:space="0" w:color="auto"/>
      </w:divBdr>
    </w:div>
    <w:div w:id="1691450003">
      <w:bodyDiv w:val="1"/>
      <w:marLeft w:val="0"/>
      <w:marRight w:val="0"/>
      <w:marTop w:val="0"/>
      <w:marBottom w:val="0"/>
      <w:divBdr>
        <w:top w:val="none" w:sz="0" w:space="0" w:color="auto"/>
        <w:left w:val="none" w:sz="0" w:space="0" w:color="auto"/>
        <w:bottom w:val="none" w:sz="0" w:space="0" w:color="auto"/>
        <w:right w:val="none" w:sz="0" w:space="0" w:color="auto"/>
      </w:divBdr>
    </w:div>
    <w:div w:id="1714886250">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7524">
      <w:bodyDiv w:val="1"/>
      <w:marLeft w:val="0"/>
      <w:marRight w:val="0"/>
      <w:marTop w:val="0"/>
      <w:marBottom w:val="0"/>
      <w:divBdr>
        <w:top w:val="none" w:sz="0" w:space="0" w:color="auto"/>
        <w:left w:val="none" w:sz="0" w:space="0" w:color="auto"/>
        <w:bottom w:val="none" w:sz="0" w:space="0" w:color="auto"/>
        <w:right w:val="none" w:sz="0" w:space="0" w:color="auto"/>
      </w:divBdr>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urtas.lt/asmens-duomenu-apsaug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pt.lrv.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gita.stankeviciene@turtas.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10</Pages>
  <Words>22435</Words>
  <Characters>12788</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35153</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STANKEVIČIENĖ, Sigita | Turto bankas</cp:lastModifiedBy>
  <cp:revision>50</cp:revision>
  <cp:lastPrinted>2025-05-08T12:41:00Z</cp:lastPrinted>
  <dcterms:created xsi:type="dcterms:W3CDTF">2025-05-20T11:56:00Z</dcterms:created>
  <dcterms:modified xsi:type="dcterms:W3CDTF">2025-05-27T08:08:00Z</dcterms:modified>
</cp:coreProperties>
</file>